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682" w:rsidRPr="00E52C7B" w:rsidRDefault="00B12682" w:rsidP="00A30A79">
      <w:pPr>
        <w:jc w:val="center"/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译林版英语四年级上册</w:t>
      </w:r>
      <w:r w:rsidRPr="00E52C7B">
        <w:rPr>
          <w:rFonts w:ascii="Times New Roman" w:eastAsia="宋体" w:hAnsi="Times New Roman" w:cs="Times New Roman"/>
          <w:sz w:val="24"/>
        </w:rPr>
        <w:t xml:space="preserve">Unit 1 </w:t>
      </w:r>
      <w:r w:rsidRPr="00E52C7B">
        <w:rPr>
          <w:rFonts w:ascii="Times New Roman" w:eastAsia="宋体" w:hAnsi="Times New Roman" w:hint="eastAsia"/>
          <w:sz w:val="24"/>
        </w:rPr>
        <w:t>I like dogs</w:t>
      </w:r>
      <w:r w:rsidRPr="00E52C7B">
        <w:rPr>
          <w:rFonts w:ascii="Times New Roman" w:eastAsia="宋体" w:hAnsi="Times New Roman" w:hint="eastAsia"/>
          <w:sz w:val="24"/>
        </w:rPr>
        <w:t>教案</w:t>
      </w:r>
    </w:p>
    <w:p w:rsidR="00B12682" w:rsidRPr="00E52C7B" w:rsidRDefault="00B12682" w:rsidP="00B12682">
      <w:pPr>
        <w:pStyle w:val="a5"/>
        <w:numPr>
          <w:ilvl w:val="0"/>
          <w:numId w:val="1"/>
        </w:numPr>
        <w:ind w:firstLineChars="0"/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教材简析：</w:t>
      </w:r>
    </w:p>
    <w:p w:rsidR="00B12682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本单元由</w:t>
      </w:r>
      <w:r w:rsidRPr="00E52C7B">
        <w:rPr>
          <w:rFonts w:ascii="Times New Roman" w:eastAsia="宋体" w:hAnsi="Times New Roman" w:hint="eastAsia"/>
          <w:sz w:val="24"/>
        </w:rPr>
        <w:t>Story time, Fun time, Cartoon time, Sound time, Rhyme time, Checkout time, Ticking time</w:t>
      </w:r>
      <w:r w:rsidRPr="00E52C7B">
        <w:rPr>
          <w:rFonts w:ascii="Times New Roman" w:eastAsia="宋体" w:hAnsi="Times New Roman" w:hint="eastAsia"/>
          <w:sz w:val="24"/>
        </w:rPr>
        <w:t>七个部分组成。安排了“描述某一种动物并表达喜好”、“询问他人是否喜欢某物”这两个语言情景，话题贴近生活，学生乐意学习。在教学内容方面，从本单元起对部分单词和句子提出了书写要求，本单元要求能听懂、会说、会读和会拼写单词</w:t>
      </w:r>
      <w:r w:rsidRPr="00E52C7B">
        <w:rPr>
          <w:rFonts w:ascii="Times New Roman" w:eastAsia="宋体" w:hAnsi="Times New Roman" w:hint="eastAsia"/>
          <w:sz w:val="24"/>
        </w:rPr>
        <w:t>a cat, a dog, an elephant, a horse, a lion, a monkey, a panda, a tiger.</w:t>
      </w:r>
      <w:r w:rsidRPr="00E52C7B">
        <w:rPr>
          <w:rFonts w:ascii="Times New Roman" w:eastAsia="宋体" w:hAnsi="Times New Roman" w:hint="eastAsia"/>
          <w:sz w:val="24"/>
        </w:rPr>
        <w:t>能听懂、会说、会读和会写句型</w:t>
      </w:r>
      <w:r w:rsidRPr="00E52C7B">
        <w:rPr>
          <w:rFonts w:ascii="Times New Roman" w:eastAsia="宋体" w:hAnsi="Times New Roman" w:hint="eastAsia"/>
          <w:sz w:val="24"/>
        </w:rPr>
        <w:t>Do you like? Yes, I do. / No, I don</w:t>
      </w:r>
      <w:r w:rsidRPr="00E52C7B">
        <w:rPr>
          <w:rFonts w:ascii="Times New Roman" w:eastAsia="宋体" w:hAnsi="Times New Roman"/>
          <w:sz w:val="24"/>
        </w:rPr>
        <w:t>’</w:t>
      </w:r>
      <w:r w:rsidRPr="00E52C7B">
        <w:rPr>
          <w:rFonts w:ascii="Times New Roman" w:eastAsia="宋体" w:hAnsi="Times New Roman" w:hint="eastAsia"/>
          <w:sz w:val="24"/>
        </w:rPr>
        <w:t>t. I like</w:t>
      </w:r>
      <w:r w:rsidRPr="00E52C7B">
        <w:rPr>
          <w:rFonts w:ascii="Times New Roman" w:eastAsia="宋体" w:hAnsi="Times New Roman"/>
          <w:sz w:val="24"/>
        </w:rPr>
        <w:t>…</w:t>
      </w:r>
      <w:r w:rsidR="00A05190" w:rsidRPr="00E52C7B">
        <w:rPr>
          <w:rFonts w:ascii="Times New Roman" w:eastAsia="宋体" w:hAnsi="Times New Roman" w:hint="eastAsia"/>
          <w:sz w:val="24"/>
        </w:rPr>
        <w:t>.</w:t>
      </w:r>
      <w:r w:rsidRPr="00E52C7B">
        <w:rPr>
          <w:rFonts w:ascii="Times New Roman" w:eastAsia="宋体" w:hAnsi="Times New Roman" w:hint="eastAsia"/>
          <w:sz w:val="24"/>
        </w:rPr>
        <w:t>因此，对单词的字体、书写方法、规格等方面要进行示范、指导，使学生逐步形成良好的书写习惯。</w:t>
      </w:r>
    </w:p>
    <w:p w:rsidR="00B12682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二、教学目的：</w:t>
      </w:r>
    </w:p>
    <w:p w:rsidR="00B12682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1</w:t>
      </w:r>
      <w:r w:rsidRPr="00E52C7B">
        <w:rPr>
          <w:rFonts w:ascii="Times New Roman" w:eastAsia="宋体" w:hAnsi="Times New Roman" w:hint="eastAsia"/>
          <w:sz w:val="24"/>
        </w:rPr>
        <w:t>．</w:t>
      </w:r>
      <w:r w:rsidRPr="00E52C7B">
        <w:rPr>
          <w:rFonts w:ascii="Times New Roman" w:eastAsia="宋体" w:hAnsi="Times New Roman" w:hint="eastAsia"/>
          <w:sz w:val="24"/>
        </w:rPr>
        <w:t xml:space="preserve"> </w:t>
      </w:r>
      <w:r w:rsidRPr="00E52C7B">
        <w:rPr>
          <w:rFonts w:ascii="Times New Roman" w:eastAsia="宋体" w:hAnsi="Times New Roman" w:hint="eastAsia"/>
          <w:sz w:val="24"/>
        </w:rPr>
        <w:t>能听得懂、会说、会读和会拼写单词</w:t>
      </w:r>
      <w:r w:rsidR="00C84053" w:rsidRPr="00E52C7B">
        <w:rPr>
          <w:rFonts w:ascii="Times New Roman" w:eastAsia="宋体" w:hAnsi="Times New Roman" w:hint="eastAsia"/>
          <w:sz w:val="24"/>
        </w:rPr>
        <w:t>a cat, a dog, an elephant, a horse, a lion, a monkey, a panda, a tiger.</w:t>
      </w:r>
    </w:p>
    <w:p w:rsidR="00B12682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2</w:t>
      </w:r>
      <w:r w:rsidRPr="00E52C7B">
        <w:rPr>
          <w:rFonts w:ascii="Times New Roman" w:eastAsia="宋体" w:hAnsi="Times New Roman" w:hint="eastAsia"/>
          <w:sz w:val="24"/>
        </w:rPr>
        <w:t>．</w:t>
      </w:r>
      <w:r w:rsidRPr="00E52C7B">
        <w:rPr>
          <w:rFonts w:ascii="Times New Roman" w:eastAsia="宋体" w:hAnsi="Times New Roman" w:hint="eastAsia"/>
          <w:sz w:val="24"/>
        </w:rPr>
        <w:t xml:space="preserve"> </w:t>
      </w:r>
      <w:r w:rsidRPr="00E52C7B">
        <w:rPr>
          <w:rFonts w:ascii="Times New Roman" w:eastAsia="宋体" w:hAnsi="Times New Roman" w:hint="eastAsia"/>
          <w:sz w:val="24"/>
        </w:rPr>
        <w:t>能听懂、会说</w:t>
      </w:r>
      <w:proofErr w:type="gramStart"/>
      <w:r w:rsidRPr="00E52C7B">
        <w:rPr>
          <w:rFonts w:ascii="Times New Roman" w:eastAsia="宋体" w:hAnsi="Times New Roman" w:hint="eastAsia"/>
          <w:sz w:val="24"/>
        </w:rPr>
        <w:t>和会读</w:t>
      </w:r>
      <w:proofErr w:type="gramEnd"/>
      <w:r w:rsidRPr="00E52C7B">
        <w:rPr>
          <w:rFonts w:ascii="Times New Roman" w:eastAsia="宋体" w:hAnsi="Times New Roman" w:hint="eastAsia"/>
          <w:sz w:val="24"/>
        </w:rPr>
        <w:t>日常交际用语</w:t>
      </w:r>
      <w:r w:rsidR="007E1B15" w:rsidRPr="00E52C7B">
        <w:rPr>
          <w:rFonts w:ascii="Times New Roman" w:eastAsia="宋体" w:hAnsi="Times New Roman" w:hint="eastAsia"/>
          <w:sz w:val="24"/>
        </w:rPr>
        <w:t>Look at</w:t>
      </w:r>
      <w:r w:rsidR="007E1B15" w:rsidRPr="00E52C7B">
        <w:rPr>
          <w:rFonts w:ascii="Times New Roman" w:eastAsia="宋体" w:hAnsi="Times New Roman"/>
          <w:sz w:val="24"/>
        </w:rPr>
        <w:t>…</w:t>
      </w:r>
      <w:r w:rsidR="007E1B15" w:rsidRPr="00E52C7B">
        <w:rPr>
          <w:rFonts w:ascii="Times New Roman" w:eastAsia="宋体" w:hAnsi="Times New Roman" w:hint="eastAsia"/>
          <w:sz w:val="24"/>
        </w:rPr>
        <w:t>Wow! They</w:t>
      </w:r>
      <w:r w:rsidR="007E1B15" w:rsidRPr="00E52C7B">
        <w:rPr>
          <w:rFonts w:ascii="Times New Roman" w:eastAsia="宋体" w:hAnsi="Times New Roman"/>
          <w:sz w:val="24"/>
        </w:rPr>
        <w:t>’</w:t>
      </w:r>
      <w:r w:rsidR="007E1B15" w:rsidRPr="00E52C7B">
        <w:rPr>
          <w:rFonts w:ascii="Times New Roman" w:eastAsia="宋体" w:hAnsi="Times New Roman" w:hint="eastAsia"/>
          <w:sz w:val="24"/>
        </w:rPr>
        <w:t>re cute and fat.</w:t>
      </w:r>
    </w:p>
    <w:p w:rsidR="00B12682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3</w:t>
      </w:r>
      <w:r w:rsidRPr="00E52C7B">
        <w:rPr>
          <w:rFonts w:ascii="Times New Roman" w:eastAsia="宋体" w:hAnsi="Times New Roman" w:hint="eastAsia"/>
          <w:sz w:val="24"/>
        </w:rPr>
        <w:t>．</w:t>
      </w:r>
      <w:r w:rsidRPr="00E52C7B">
        <w:rPr>
          <w:rFonts w:ascii="Times New Roman" w:eastAsia="宋体" w:hAnsi="Times New Roman" w:hint="eastAsia"/>
          <w:sz w:val="24"/>
        </w:rPr>
        <w:t xml:space="preserve"> </w:t>
      </w:r>
      <w:r w:rsidRPr="00E52C7B">
        <w:rPr>
          <w:rFonts w:ascii="Times New Roman" w:eastAsia="宋体" w:hAnsi="Times New Roman" w:hint="eastAsia"/>
          <w:sz w:val="24"/>
        </w:rPr>
        <w:t>能听懂、会说、会读、会写句型</w:t>
      </w:r>
      <w:r w:rsidR="007E1B15" w:rsidRPr="00E52C7B">
        <w:rPr>
          <w:rFonts w:ascii="Times New Roman" w:eastAsia="宋体" w:hAnsi="Times New Roman" w:hint="eastAsia"/>
          <w:sz w:val="24"/>
        </w:rPr>
        <w:t>Do you like? Yes, I do. / No, I don</w:t>
      </w:r>
      <w:r w:rsidR="007E1B15" w:rsidRPr="00E52C7B">
        <w:rPr>
          <w:rFonts w:ascii="Times New Roman" w:eastAsia="宋体" w:hAnsi="Times New Roman"/>
          <w:sz w:val="24"/>
        </w:rPr>
        <w:t>’</w:t>
      </w:r>
      <w:r w:rsidR="007E1B15" w:rsidRPr="00E52C7B">
        <w:rPr>
          <w:rFonts w:ascii="Times New Roman" w:eastAsia="宋体" w:hAnsi="Times New Roman" w:hint="eastAsia"/>
          <w:sz w:val="24"/>
        </w:rPr>
        <w:t>t. I like</w:t>
      </w:r>
      <w:r w:rsidR="007E1B15" w:rsidRPr="00E52C7B">
        <w:rPr>
          <w:rFonts w:ascii="Times New Roman" w:eastAsia="宋体" w:hAnsi="Times New Roman"/>
          <w:sz w:val="24"/>
        </w:rPr>
        <w:t>…</w:t>
      </w:r>
      <w:r w:rsidR="007E1B15" w:rsidRPr="00E52C7B">
        <w:rPr>
          <w:rFonts w:ascii="Times New Roman" w:eastAsia="宋体" w:hAnsi="Times New Roman" w:hint="eastAsia"/>
          <w:sz w:val="24"/>
        </w:rPr>
        <w:t>.</w:t>
      </w:r>
    </w:p>
    <w:p w:rsidR="00B12682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4</w:t>
      </w:r>
      <w:r w:rsidRPr="00E52C7B">
        <w:rPr>
          <w:rFonts w:ascii="Times New Roman" w:eastAsia="宋体" w:hAnsi="Times New Roman" w:hint="eastAsia"/>
          <w:sz w:val="24"/>
        </w:rPr>
        <w:t>．</w:t>
      </w:r>
      <w:r w:rsidRPr="00E52C7B">
        <w:rPr>
          <w:rFonts w:ascii="Times New Roman" w:eastAsia="宋体" w:hAnsi="Times New Roman" w:hint="eastAsia"/>
          <w:sz w:val="24"/>
        </w:rPr>
        <w:t xml:space="preserve"> </w:t>
      </w:r>
      <w:r w:rsidRPr="00E52C7B">
        <w:rPr>
          <w:rFonts w:ascii="Times New Roman" w:eastAsia="宋体" w:hAnsi="Times New Roman" w:hint="eastAsia"/>
          <w:sz w:val="24"/>
        </w:rPr>
        <w:t>了辅音字母</w:t>
      </w:r>
      <w:r w:rsidR="00F51B3C" w:rsidRPr="00E52C7B">
        <w:rPr>
          <w:rFonts w:ascii="Times New Roman" w:eastAsia="宋体" w:hAnsi="Times New Roman" w:hint="eastAsia"/>
          <w:sz w:val="24"/>
        </w:rPr>
        <w:t>g</w:t>
      </w:r>
      <w:r w:rsidRPr="00E52C7B">
        <w:rPr>
          <w:rFonts w:ascii="Times New Roman" w:eastAsia="宋体" w:hAnsi="Times New Roman" w:hint="eastAsia"/>
          <w:sz w:val="24"/>
        </w:rPr>
        <w:t xml:space="preserve"> </w:t>
      </w:r>
      <w:r w:rsidRPr="00E52C7B">
        <w:rPr>
          <w:rFonts w:ascii="Times New Roman" w:eastAsia="宋体" w:hAnsi="Times New Roman" w:hint="eastAsia"/>
          <w:sz w:val="24"/>
        </w:rPr>
        <w:t>在单词中的读音。</w:t>
      </w:r>
    </w:p>
    <w:p w:rsidR="00F51B3C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6</w:t>
      </w:r>
      <w:r w:rsidRPr="00E52C7B">
        <w:rPr>
          <w:rFonts w:ascii="Times New Roman" w:eastAsia="宋体" w:hAnsi="Times New Roman" w:hint="eastAsia"/>
          <w:sz w:val="24"/>
        </w:rPr>
        <w:t>．</w:t>
      </w:r>
      <w:r w:rsidRPr="00E52C7B">
        <w:rPr>
          <w:rFonts w:ascii="Times New Roman" w:eastAsia="宋体" w:hAnsi="Times New Roman" w:hint="eastAsia"/>
          <w:sz w:val="24"/>
        </w:rPr>
        <w:t xml:space="preserve"> </w:t>
      </w:r>
      <w:r w:rsidRPr="00E52C7B">
        <w:rPr>
          <w:rFonts w:ascii="Times New Roman" w:eastAsia="宋体" w:hAnsi="Times New Roman" w:hint="eastAsia"/>
          <w:sz w:val="24"/>
        </w:rPr>
        <w:t>能诵读歌谣</w:t>
      </w:r>
      <w:r w:rsidR="00F51B3C" w:rsidRPr="00E52C7B">
        <w:rPr>
          <w:rFonts w:ascii="Times New Roman" w:eastAsia="宋体" w:hAnsi="Times New Roman" w:hint="eastAsia"/>
          <w:sz w:val="24"/>
        </w:rPr>
        <w:t>L</w:t>
      </w:r>
      <w:r w:rsidR="00F51B3C" w:rsidRPr="00E52C7B">
        <w:rPr>
          <w:rFonts w:ascii="Times New Roman" w:eastAsia="宋体" w:hAnsi="Times New Roman"/>
          <w:sz w:val="24"/>
        </w:rPr>
        <w:t>i</w:t>
      </w:r>
      <w:r w:rsidR="00F51B3C" w:rsidRPr="00E52C7B">
        <w:rPr>
          <w:rFonts w:ascii="Times New Roman" w:eastAsia="宋体" w:hAnsi="Times New Roman" w:hint="eastAsia"/>
          <w:sz w:val="24"/>
        </w:rPr>
        <w:t>ttle Monkey</w:t>
      </w:r>
      <w:r w:rsidRPr="00E52C7B">
        <w:rPr>
          <w:rFonts w:ascii="Times New Roman" w:eastAsia="宋体" w:hAnsi="Times New Roman" w:hint="eastAsia"/>
          <w:sz w:val="24"/>
        </w:rPr>
        <w:t xml:space="preserve"> .</w:t>
      </w:r>
    </w:p>
    <w:p w:rsidR="00F51B3C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三、教学重点：</w:t>
      </w:r>
    </w:p>
    <w:p w:rsidR="00F51B3C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1</w:t>
      </w:r>
      <w:r w:rsidRPr="00E52C7B">
        <w:rPr>
          <w:rFonts w:ascii="Times New Roman" w:eastAsia="宋体" w:hAnsi="Times New Roman" w:hint="eastAsia"/>
          <w:sz w:val="24"/>
        </w:rPr>
        <w:t>、能听得懂、会说、会读和会拼写单词</w:t>
      </w:r>
      <w:r w:rsidR="00F51B3C" w:rsidRPr="00E52C7B">
        <w:rPr>
          <w:rFonts w:ascii="Times New Roman" w:eastAsia="宋体" w:hAnsi="Times New Roman" w:hint="eastAsia"/>
          <w:sz w:val="24"/>
        </w:rPr>
        <w:t>a cat, a dog, an elephant, a horse, a lion, a monkey, a panda, a tiger.</w:t>
      </w:r>
      <w:r w:rsidRPr="00E52C7B">
        <w:rPr>
          <w:rFonts w:ascii="Times New Roman" w:eastAsia="宋体" w:hAnsi="Times New Roman" w:hint="eastAsia"/>
          <w:sz w:val="24"/>
        </w:rPr>
        <w:t>.</w:t>
      </w:r>
    </w:p>
    <w:p w:rsidR="00F51B3C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2</w:t>
      </w:r>
      <w:r w:rsidRPr="00E52C7B">
        <w:rPr>
          <w:rFonts w:ascii="Times New Roman" w:eastAsia="宋体" w:hAnsi="Times New Roman" w:hint="eastAsia"/>
          <w:sz w:val="24"/>
        </w:rPr>
        <w:t>、能听懂、会说、会读、会写句型</w:t>
      </w:r>
      <w:r w:rsidR="00F51B3C" w:rsidRPr="00E52C7B">
        <w:rPr>
          <w:rFonts w:ascii="Times New Roman" w:eastAsia="宋体" w:hAnsi="Times New Roman" w:hint="eastAsia"/>
          <w:sz w:val="24"/>
        </w:rPr>
        <w:t>Do you like? Yes, I do. / No, I don</w:t>
      </w:r>
      <w:r w:rsidR="00F51B3C" w:rsidRPr="00E52C7B">
        <w:rPr>
          <w:rFonts w:ascii="Times New Roman" w:eastAsia="宋体" w:hAnsi="Times New Roman"/>
          <w:sz w:val="24"/>
        </w:rPr>
        <w:t>’</w:t>
      </w:r>
      <w:r w:rsidR="00F51B3C" w:rsidRPr="00E52C7B">
        <w:rPr>
          <w:rFonts w:ascii="Times New Roman" w:eastAsia="宋体" w:hAnsi="Times New Roman" w:hint="eastAsia"/>
          <w:sz w:val="24"/>
        </w:rPr>
        <w:t>t. I like</w:t>
      </w:r>
      <w:r w:rsidR="00F51B3C" w:rsidRPr="00E52C7B">
        <w:rPr>
          <w:rFonts w:ascii="Times New Roman" w:eastAsia="宋体" w:hAnsi="Times New Roman"/>
          <w:sz w:val="24"/>
        </w:rPr>
        <w:t>…</w:t>
      </w:r>
      <w:r w:rsidR="00F51B3C" w:rsidRPr="00E52C7B">
        <w:rPr>
          <w:rFonts w:ascii="Times New Roman" w:eastAsia="宋体" w:hAnsi="Times New Roman" w:hint="eastAsia"/>
          <w:sz w:val="24"/>
        </w:rPr>
        <w:t>.</w:t>
      </w:r>
    </w:p>
    <w:p w:rsidR="00F51B3C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3</w:t>
      </w:r>
      <w:r w:rsidRPr="00E52C7B">
        <w:rPr>
          <w:rFonts w:ascii="Times New Roman" w:eastAsia="宋体" w:hAnsi="Times New Roman" w:hint="eastAsia"/>
          <w:sz w:val="24"/>
        </w:rPr>
        <w:t>、</w:t>
      </w:r>
      <w:r w:rsidR="00F51B3C" w:rsidRPr="00E52C7B">
        <w:rPr>
          <w:rFonts w:ascii="Times New Roman" w:eastAsia="宋体" w:hAnsi="Times New Roman" w:hint="eastAsia"/>
          <w:sz w:val="24"/>
        </w:rPr>
        <w:t>了辅音字母</w:t>
      </w:r>
      <w:r w:rsidR="00F51B3C" w:rsidRPr="00E52C7B">
        <w:rPr>
          <w:rFonts w:ascii="Times New Roman" w:eastAsia="宋体" w:hAnsi="Times New Roman" w:hint="eastAsia"/>
          <w:sz w:val="24"/>
        </w:rPr>
        <w:t xml:space="preserve">g </w:t>
      </w:r>
      <w:r w:rsidR="00F51B3C" w:rsidRPr="00E52C7B">
        <w:rPr>
          <w:rFonts w:ascii="Times New Roman" w:eastAsia="宋体" w:hAnsi="Times New Roman" w:hint="eastAsia"/>
          <w:sz w:val="24"/>
        </w:rPr>
        <w:t>在单词中的读音。</w:t>
      </w:r>
    </w:p>
    <w:p w:rsidR="00F51B3C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四、教学难点：</w:t>
      </w:r>
    </w:p>
    <w:p w:rsidR="00F51B3C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1</w:t>
      </w:r>
      <w:r w:rsidRPr="00E52C7B">
        <w:rPr>
          <w:rFonts w:ascii="Times New Roman" w:eastAsia="宋体" w:hAnsi="Times New Roman" w:hint="eastAsia"/>
          <w:sz w:val="24"/>
        </w:rPr>
        <w:t>、能听得懂、会说、会读和会拼写单词</w:t>
      </w:r>
      <w:r w:rsidR="00F51B3C" w:rsidRPr="00E52C7B">
        <w:rPr>
          <w:rFonts w:ascii="Times New Roman" w:eastAsia="宋体" w:hAnsi="Times New Roman" w:hint="eastAsia"/>
          <w:sz w:val="24"/>
        </w:rPr>
        <w:t>an elephant, a horse, a lion, a monkey, a panda, a tiger..</w:t>
      </w:r>
    </w:p>
    <w:p w:rsidR="00F51B3C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2</w:t>
      </w:r>
      <w:r w:rsidRPr="00E52C7B">
        <w:rPr>
          <w:rFonts w:ascii="Times New Roman" w:eastAsia="宋体" w:hAnsi="Times New Roman" w:hint="eastAsia"/>
          <w:sz w:val="24"/>
        </w:rPr>
        <w:t>、能听懂、会说、会读、会写句型</w:t>
      </w:r>
      <w:r w:rsidR="00F51B3C" w:rsidRPr="00E52C7B">
        <w:rPr>
          <w:rFonts w:ascii="Times New Roman" w:eastAsia="宋体" w:hAnsi="Times New Roman" w:hint="eastAsia"/>
          <w:sz w:val="24"/>
        </w:rPr>
        <w:t>Do you like? Yes, I do. / No, I don</w:t>
      </w:r>
      <w:r w:rsidR="00F51B3C" w:rsidRPr="00E52C7B">
        <w:rPr>
          <w:rFonts w:ascii="Times New Roman" w:eastAsia="宋体" w:hAnsi="Times New Roman"/>
          <w:sz w:val="24"/>
        </w:rPr>
        <w:t>’</w:t>
      </w:r>
      <w:r w:rsidR="00F51B3C" w:rsidRPr="00E52C7B">
        <w:rPr>
          <w:rFonts w:ascii="Times New Roman" w:eastAsia="宋体" w:hAnsi="Times New Roman" w:hint="eastAsia"/>
          <w:sz w:val="24"/>
        </w:rPr>
        <w:t>t. I like</w:t>
      </w:r>
      <w:r w:rsidR="00F51B3C" w:rsidRPr="00E52C7B">
        <w:rPr>
          <w:rFonts w:ascii="Times New Roman" w:eastAsia="宋体" w:hAnsi="Times New Roman"/>
          <w:sz w:val="24"/>
        </w:rPr>
        <w:t>…</w:t>
      </w:r>
      <w:r w:rsidR="00F51B3C" w:rsidRPr="00E52C7B">
        <w:rPr>
          <w:rFonts w:ascii="Times New Roman" w:eastAsia="宋体" w:hAnsi="Times New Roman" w:hint="eastAsia"/>
          <w:sz w:val="24"/>
        </w:rPr>
        <w:t>.</w:t>
      </w:r>
    </w:p>
    <w:p w:rsidR="00F51B3C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五、课时安排：</w:t>
      </w:r>
    </w:p>
    <w:p w:rsidR="00F51B3C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本单元共安排</w:t>
      </w:r>
      <w:r w:rsidRPr="00E52C7B">
        <w:rPr>
          <w:rFonts w:ascii="Times New Roman" w:eastAsia="宋体" w:hAnsi="Times New Roman" w:hint="eastAsia"/>
          <w:sz w:val="24"/>
        </w:rPr>
        <w:t>5</w:t>
      </w:r>
      <w:r w:rsidRPr="00E52C7B">
        <w:rPr>
          <w:rFonts w:ascii="Times New Roman" w:eastAsia="宋体" w:hAnsi="Times New Roman" w:hint="eastAsia"/>
          <w:sz w:val="24"/>
        </w:rPr>
        <w:t>课时</w:t>
      </w:r>
    </w:p>
    <w:p w:rsidR="00F51B3C" w:rsidRPr="00E52C7B" w:rsidRDefault="00F51B3C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Story time   </w:t>
      </w:r>
      <w:r w:rsidR="00B12682" w:rsidRPr="00E52C7B">
        <w:rPr>
          <w:rFonts w:ascii="Times New Roman" w:eastAsia="宋体" w:hAnsi="Times New Roman" w:hint="eastAsia"/>
          <w:sz w:val="24"/>
        </w:rPr>
        <w:t xml:space="preserve"> 1</w:t>
      </w:r>
      <w:r w:rsidR="00B12682" w:rsidRPr="00E52C7B">
        <w:rPr>
          <w:rFonts w:ascii="Times New Roman" w:eastAsia="宋体" w:hAnsi="Times New Roman" w:hint="eastAsia"/>
          <w:sz w:val="24"/>
        </w:rPr>
        <w:t>课时</w:t>
      </w:r>
    </w:p>
    <w:p w:rsidR="00F51B3C" w:rsidRPr="00E52C7B" w:rsidRDefault="00F51B3C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Fun time, Rhyme time</w:t>
      </w:r>
      <w:r w:rsidRPr="00E52C7B">
        <w:rPr>
          <w:rFonts w:ascii="Times New Roman" w:eastAsia="宋体" w:hAnsi="Times New Roman" w:hint="eastAsia"/>
          <w:sz w:val="24"/>
        </w:rPr>
        <w:t>及新单词</w:t>
      </w:r>
      <w:r w:rsidRPr="00E52C7B">
        <w:rPr>
          <w:rFonts w:ascii="Times New Roman" w:eastAsia="宋体" w:hAnsi="Times New Roman" w:hint="eastAsia"/>
          <w:sz w:val="24"/>
        </w:rPr>
        <w:t xml:space="preserve">    </w:t>
      </w:r>
      <w:r w:rsidR="00B12682" w:rsidRPr="00E52C7B">
        <w:rPr>
          <w:rFonts w:ascii="Times New Roman" w:eastAsia="宋体" w:hAnsi="Times New Roman" w:hint="eastAsia"/>
          <w:sz w:val="24"/>
        </w:rPr>
        <w:t>1</w:t>
      </w:r>
      <w:r w:rsidR="00B12682" w:rsidRPr="00E52C7B">
        <w:rPr>
          <w:rFonts w:ascii="Times New Roman" w:eastAsia="宋体" w:hAnsi="Times New Roman" w:hint="eastAsia"/>
          <w:sz w:val="24"/>
        </w:rPr>
        <w:t>课时</w:t>
      </w:r>
    </w:p>
    <w:p w:rsidR="00F51B3C" w:rsidRPr="00E52C7B" w:rsidRDefault="00F51B3C" w:rsidP="00B12682">
      <w:pPr>
        <w:rPr>
          <w:rStyle w:val="apple-converted-space"/>
          <w:rFonts w:ascii="Times New Roman" w:eastAsia="宋体" w:hAnsi="Times New Roman"/>
          <w:color w:val="333333"/>
          <w:sz w:val="24"/>
          <w:szCs w:val="21"/>
        </w:rPr>
      </w:pPr>
      <w:r w:rsidRPr="00E52C7B">
        <w:rPr>
          <w:rFonts w:ascii="Times New Roman" w:eastAsia="宋体" w:hAnsi="Times New Roman" w:hint="eastAsia"/>
          <w:sz w:val="24"/>
        </w:rPr>
        <w:t>Cartoon time, Sound time</w:t>
      </w:r>
      <w:r w:rsidRPr="00E52C7B">
        <w:rPr>
          <w:rFonts w:ascii="Times New Roman" w:eastAsia="宋体" w:hAnsi="Times New Roman" w:hint="eastAsia"/>
          <w:sz w:val="24"/>
        </w:rPr>
        <w:t>及</w:t>
      </w:r>
      <w:r w:rsidRPr="00E52C7B">
        <w:rPr>
          <w:rStyle w:val="apple-converted-space"/>
          <w:rFonts w:ascii="Times New Roman" w:eastAsia="宋体" w:hAnsi="Times New Roman" w:hint="eastAsia"/>
          <w:color w:val="333333"/>
          <w:sz w:val="24"/>
          <w:szCs w:val="21"/>
        </w:rPr>
        <w:t>课</w:t>
      </w:r>
      <w:proofErr w:type="gramStart"/>
      <w:r w:rsidRPr="00E52C7B">
        <w:rPr>
          <w:rStyle w:val="apple-converted-space"/>
          <w:rFonts w:ascii="Times New Roman" w:eastAsia="宋体" w:hAnsi="Times New Roman" w:hint="eastAsia"/>
          <w:color w:val="333333"/>
          <w:sz w:val="24"/>
          <w:szCs w:val="21"/>
        </w:rPr>
        <w:t>课</w:t>
      </w:r>
      <w:proofErr w:type="gramEnd"/>
      <w:r w:rsidRPr="00E52C7B">
        <w:rPr>
          <w:rStyle w:val="apple-converted-space"/>
          <w:rFonts w:ascii="Times New Roman" w:eastAsia="宋体" w:hAnsi="Times New Roman" w:hint="eastAsia"/>
          <w:color w:val="333333"/>
          <w:sz w:val="24"/>
          <w:szCs w:val="21"/>
        </w:rPr>
        <w:t>练</w:t>
      </w:r>
      <w:r w:rsidRPr="00E52C7B">
        <w:rPr>
          <w:rStyle w:val="apple-converted-space"/>
          <w:rFonts w:ascii="Times New Roman" w:eastAsia="宋体" w:hAnsi="Times New Roman" w:hint="eastAsia"/>
          <w:color w:val="333333"/>
          <w:sz w:val="24"/>
          <w:szCs w:val="21"/>
        </w:rPr>
        <w:t xml:space="preserve">   </w:t>
      </w:r>
      <w:r w:rsidRPr="00E52C7B">
        <w:rPr>
          <w:rFonts w:ascii="Times New Roman" w:eastAsia="宋体" w:hAnsi="Times New Roman" w:hint="eastAsia"/>
          <w:sz w:val="24"/>
        </w:rPr>
        <w:t>1</w:t>
      </w:r>
      <w:r w:rsidRPr="00E52C7B">
        <w:rPr>
          <w:rFonts w:ascii="Times New Roman" w:eastAsia="宋体" w:hAnsi="Times New Roman" w:hint="eastAsia"/>
          <w:sz w:val="24"/>
        </w:rPr>
        <w:t>课时</w:t>
      </w:r>
    </w:p>
    <w:p w:rsidR="00F51B3C" w:rsidRPr="00E52C7B" w:rsidRDefault="00F51B3C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Checkout time, Ticking time</w:t>
      </w:r>
      <w:r w:rsidRPr="00E52C7B">
        <w:rPr>
          <w:rFonts w:ascii="Times New Roman" w:eastAsia="宋体" w:hAnsi="Times New Roman" w:hint="eastAsia"/>
          <w:sz w:val="24"/>
        </w:rPr>
        <w:t>及</w:t>
      </w:r>
      <w:r w:rsidR="00060316" w:rsidRPr="00E52C7B">
        <w:rPr>
          <w:rFonts w:ascii="Times New Roman" w:eastAsia="宋体" w:hAnsi="Times New Roman" w:hint="eastAsia"/>
          <w:sz w:val="24"/>
        </w:rPr>
        <w:t>补充习题</w:t>
      </w:r>
      <w:r w:rsidR="00060316" w:rsidRPr="00E52C7B">
        <w:rPr>
          <w:rFonts w:ascii="Times New Roman" w:eastAsia="宋体" w:hAnsi="Times New Roman" w:hint="eastAsia"/>
          <w:sz w:val="24"/>
        </w:rPr>
        <w:t xml:space="preserve">   </w:t>
      </w:r>
      <w:r w:rsidR="00B12682" w:rsidRPr="00E52C7B">
        <w:rPr>
          <w:rFonts w:ascii="Times New Roman" w:eastAsia="宋体" w:hAnsi="Times New Roman" w:hint="eastAsia"/>
          <w:sz w:val="24"/>
        </w:rPr>
        <w:t>. 1</w:t>
      </w:r>
      <w:r w:rsidR="00B12682" w:rsidRPr="00E52C7B">
        <w:rPr>
          <w:rFonts w:ascii="Times New Roman" w:eastAsia="宋体" w:hAnsi="Times New Roman" w:hint="eastAsia"/>
          <w:sz w:val="24"/>
        </w:rPr>
        <w:t>课时</w:t>
      </w:r>
    </w:p>
    <w:p w:rsidR="00F51B3C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复习本单元中单词、句型、做</w:t>
      </w:r>
      <w:r w:rsidR="00060316" w:rsidRPr="00E52C7B">
        <w:rPr>
          <w:rFonts w:ascii="Times New Roman" w:eastAsia="宋体" w:hAnsi="Times New Roman" w:hint="eastAsia"/>
          <w:sz w:val="24"/>
        </w:rPr>
        <w:t>听读训练</w:t>
      </w:r>
      <w:r w:rsidRPr="00E52C7B">
        <w:rPr>
          <w:rFonts w:ascii="Times New Roman" w:eastAsia="宋体" w:hAnsi="Times New Roman" w:hint="eastAsia"/>
          <w:sz w:val="24"/>
        </w:rPr>
        <w:t>。</w:t>
      </w:r>
      <w:r w:rsidRPr="00E52C7B">
        <w:rPr>
          <w:rFonts w:ascii="Times New Roman" w:eastAsia="宋体" w:hAnsi="Times New Roman" w:hint="eastAsia"/>
          <w:sz w:val="24"/>
        </w:rPr>
        <w:t xml:space="preserve"> 1</w:t>
      </w:r>
      <w:r w:rsidRPr="00E52C7B">
        <w:rPr>
          <w:rFonts w:ascii="Times New Roman" w:eastAsia="宋体" w:hAnsi="Times New Roman" w:hint="eastAsia"/>
          <w:sz w:val="24"/>
        </w:rPr>
        <w:t>课时</w:t>
      </w:r>
    </w:p>
    <w:p w:rsidR="00F51B3C" w:rsidRDefault="00F51B3C" w:rsidP="00B12682">
      <w:pPr>
        <w:rPr>
          <w:rFonts w:ascii="Times New Roman" w:eastAsia="宋体" w:hAnsi="Times New Roman"/>
          <w:sz w:val="24"/>
        </w:rPr>
      </w:pPr>
    </w:p>
    <w:p w:rsidR="00A30A79" w:rsidRDefault="00A30A79" w:rsidP="00B12682">
      <w:pPr>
        <w:rPr>
          <w:rFonts w:ascii="Times New Roman" w:eastAsia="宋体" w:hAnsi="Times New Roman"/>
          <w:sz w:val="24"/>
        </w:rPr>
      </w:pPr>
    </w:p>
    <w:p w:rsidR="00A30A79" w:rsidRPr="00E52C7B" w:rsidRDefault="00A30A79" w:rsidP="00B12682">
      <w:pPr>
        <w:rPr>
          <w:rFonts w:ascii="Times New Roman" w:eastAsia="宋体" w:hAnsi="Times New Roman"/>
          <w:sz w:val="24"/>
        </w:rPr>
      </w:pPr>
    </w:p>
    <w:p w:rsidR="00060316" w:rsidRPr="00E52C7B" w:rsidRDefault="00B12682" w:rsidP="00A30A79">
      <w:pPr>
        <w:jc w:val="center"/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第一课时</w:t>
      </w:r>
    </w:p>
    <w:p w:rsidR="00060316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一、教学内容</w:t>
      </w:r>
    </w:p>
    <w:p w:rsidR="00060316" w:rsidRPr="00E52C7B" w:rsidRDefault="00060316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译林出版社</w:t>
      </w:r>
      <w:r w:rsidR="00B12682" w:rsidRPr="00E52C7B">
        <w:rPr>
          <w:rFonts w:ascii="Times New Roman" w:eastAsia="宋体" w:hAnsi="Times New Roman" w:hint="eastAsia"/>
          <w:sz w:val="24"/>
        </w:rPr>
        <w:t>《英语》</w:t>
      </w:r>
      <w:r w:rsidRPr="00E52C7B">
        <w:rPr>
          <w:rFonts w:ascii="Times New Roman" w:eastAsia="宋体" w:hAnsi="Times New Roman" w:hint="eastAsia"/>
          <w:sz w:val="24"/>
        </w:rPr>
        <w:t>四年级上册</w:t>
      </w:r>
      <w:r w:rsidR="00B12682" w:rsidRPr="00E52C7B">
        <w:rPr>
          <w:rFonts w:ascii="Times New Roman" w:eastAsia="宋体" w:hAnsi="Times New Roman" w:hint="eastAsia"/>
          <w:sz w:val="24"/>
        </w:rPr>
        <w:t>第一单元、第一教时（</w:t>
      </w:r>
      <w:r w:rsidRPr="00E52C7B">
        <w:rPr>
          <w:rFonts w:ascii="Times New Roman" w:eastAsia="宋体" w:hAnsi="Times New Roman" w:hint="eastAsia"/>
          <w:sz w:val="24"/>
        </w:rPr>
        <w:t>Story time</w:t>
      </w:r>
      <w:r w:rsidR="00B12682" w:rsidRPr="00E52C7B">
        <w:rPr>
          <w:rFonts w:ascii="Times New Roman" w:eastAsia="宋体" w:hAnsi="Times New Roman" w:hint="eastAsia"/>
          <w:sz w:val="24"/>
        </w:rPr>
        <w:t>）</w:t>
      </w:r>
    </w:p>
    <w:p w:rsidR="00060316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二、教学目标</w:t>
      </w:r>
    </w:p>
    <w:p w:rsidR="00060316" w:rsidRPr="00E52C7B" w:rsidRDefault="00060316" w:rsidP="00060316">
      <w:pPr>
        <w:numPr>
          <w:ilvl w:val="0"/>
          <w:numId w:val="2"/>
        </w:num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能初步听懂、会读、会拼写单词</w:t>
      </w:r>
      <w:r w:rsidRPr="00E52C7B">
        <w:rPr>
          <w:rFonts w:ascii="Times New Roman" w:eastAsia="宋体" w:hAnsi="Times New Roman" w:cs="Times New Roman"/>
          <w:sz w:val="24"/>
        </w:rPr>
        <w:t>cat, dog, elephant, horse, lion, monkey, panda, tiger</w:t>
      </w:r>
    </w:p>
    <w:p w:rsidR="00060316" w:rsidRPr="00E52C7B" w:rsidRDefault="00060316" w:rsidP="00060316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2.</w:t>
      </w:r>
      <w:r w:rsidRPr="00E52C7B">
        <w:rPr>
          <w:rFonts w:ascii="Times New Roman" w:eastAsia="宋体" w:hAnsi="Times New Roman" w:hint="eastAsia"/>
          <w:sz w:val="24"/>
        </w:rPr>
        <w:t>能听懂、会说、会读、会运用句型</w:t>
      </w:r>
      <w:r w:rsidRPr="00E52C7B">
        <w:rPr>
          <w:rFonts w:ascii="Times New Roman" w:eastAsia="宋体" w:hAnsi="Times New Roman" w:hint="eastAsia"/>
          <w:sz w:val="24"/>
        </w:rPr>
        <w:t>Do you like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  <w:r w:rsidRPr="00E52C7B">
        <w:rPr>
          <w:rFonts w:ascii="Times New Roman" w:eastAsia="宋体" w:hAnsi="Times New Roman" w:cs="宋体" w:hint="eastAsia"/>
          <w:sz w:val="24"/>
        </w:rPr>
        <w:t>?</w:t>
      </w:r>
      <w:r w:rsidRPr="00E52C7B">
        <w:rPr>
          <w:rFonts w:ascii="Times New Roman" w:eastAsia="宋体" w:hAnsi="Times New Roman" w:cs="宋体" w:hint="eastAsia"/>
          <w:sz w:val="24"/>
        </w:rPr>
        <w:t>并且会用</w:t>
      </w:r>
      <w:r w:rsidRPr="00E52C7B">
        <w:rPr>
          <w:rFonts w:ascii="Times New Roman" w:eastAsia="宋体" w:hAnsi="Times New Roman" w:cs="宋体" w:hint="eastAsia"/>
          <w:sz w:val="24"/>
        </w:rPr>
        <w:t>Yes, I do.</w:t>
      </w:r>
      <w:r w:rsidRPr="00E52C7B">
        <w:rPr>
          <w:rFonts w:ascii="Times New Roman" w:eastAsia="宋体" w:hAnsi="Times New Roman" w:cs="宋体" w:hint="eastAsia"/>
          <w:sz w:val="24"/>
        </w:rPr>
        <w:t>和</w:t>
      </w:r>
      <w:r w:rsidRPr="00E52C7B">
        <w:rPr>
          <w:rFonts w:ascii="Times New Roman" w:eastAsia="宋体" w:hAnsi="Times New Roman" w:cs="宋体" w:hint="eastAsia"/>
          <w:sz w:val="24"/>
        </w:rPr>
        <w:t>No</w:t>
      </w:r>
      <w:r w:rsidRPr="00E52C7B">
        <w:rPr>
          <w:rFonts w:ascii="Times New Roman" w:eastAsia="宋体" w:hAnsi="Times New Roman" w:cs="宋体" w:hint="eastAsia"/>
          <w:sz w:val="24"/>
        </w:rPr>
        <w:t>，</w:t>
      </w:r>
      <w:r w:rsidRPr="00E52C7B">
        <w:rPr>
          <w:rFonts w:ascii="Times New Roman" w:eastAsia="宋体" w:hAnsi="Times New Roman" w:cs="宋体" w:hint="eastAsia"/>
          <w:sz w:val="24"/>
        </w:rPr>
        <w:t>I don</w:t>
      </w:r>
      <w:proofErr w:type="gramStart"/>
      <w:r w:rsidRPr="00E52C7B">
        <w:rPr>
          <w:rFonts w:ascii="Times New Roman" w:eastAsia="宋体" w:hAnsi="Times New Roman" w:cs="宋体"/>
          <w:sz w:val="24"/>
        </w:rPr>
        <w:t>’</w:t>
      </w:r>
      <w:proofErr w:type="gramEnd"/>
      <w:r w:rsidRPr="00E52C7B">
        <w:rPr>
          <w:rFonts w:ascii="Times New Roman" w:eastAsia="宋体" w:hAnsi="Times New Roman" w:cs="宋体" w:hint="eastAsia"/>
          <w:sz w:val="24"/>
        </w:rPr>
        <w:t xml:space="preserve">t </w:t>
      </w:r>
      <w:r w:rsidRPr="00E52C7B">
        <w:rPr>
          <w:rFonts w:ascii="Times New Roman" w:eastAsia="宋体" w:hAnsi="Times New Roman" w:cs="宋体" w:hint="eastAsia"/>
          <w:sz w:val="24"/>
        </w:rPr>
        <w:t>来回答。</w:t>
      </w:r>
    </w:p>
    <w:p w:rsidR="00060316" w:rsidRPr="00E52C7B" w:rsidRDefault="00060316" w:rsidP="00060316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3.</w:t>
      </w:r>
      <w:r w:rsidRPr="00E52C7B">
        <w:rPr>
          <w:rFonts w:ascii="Times New Roman" w:eastAsia="宋体" w:hAnsi="Times New Roman" w:hint="eastAsia"/>
          <w:sz w:val="24"/>
        </w:rPr>
        <w:t>能明白并理解名词的复数形式</w:t>
      </w:r>
      <w:r w:rsidRPr="00E52C7B">
        <w:rPr>
          <w:rFonts w:ascii="Times New Roman" w:eastAsia="宋体" w:hAnsi="Times New Roman" w:hint="eastAsia"/>
          <w:sz w:val="24"/>
        </w:rPr>
        <w:t>,</w:t>
      </w:r>
      <w:r w:rsidRPr="00E52C7B">
        <w:rPr>
          <w:rFonts w:ascii="Times New Roman" w:eastAsia="宋体" w:hAnsi="Times New Roman" w:hint="eastAsia"/>
          <w:sz w:val="24"/>
        </w:rPr>
        <w:t>理解</w:t>
      </w:r>
      <w:r w:rsidRPr="00E52C7B">
        <w:rPr>
          <w:rFonts w:ascii="Times New Roman" w:eastAsia="宋体" w:hAnsi="Times New Roman" w:hint="eastAsia"/>
          <w:sz w:val="24"/>
        </w:rPr>
        <w:t>like</w:t>
      </w:r>
      <w:r w:rsidRPr="00E52C7B">
        <w:rPr>
          <w:rFonts w:ascii="Times New Roman" w:eastAsia="宋体" w:hAnsi="Times New Roman" w:hint="eastAsia"/>
          <w:sz w:val="24"/>
        </w:rPr>
        <w:t>的后面用可数名词的复数形式</w:t>
      </w:r>
      <w:r w:rsidR="00F07433" w:rsidRPr="00E52C7B">
        <w:rPr>
          <w:rFonts w:ascii="Times New Roman" w:eastAsia="宋体" w:hAnsi="Times New Roman" w:hint="eastAsia"/>
          <w:sz w:val="24"/>
        </w:rPr>
        <w:t>。</w:t>
      </w:r>
    </w:p>
    <w:p w:rsidR="00F07433" w:rsidRPr="00E52C7B" w:rsidRDefault="00060316" w:rsidP="00060316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lastRenderedPageBreak/>
        <w:t>4.</w:t>
      </w:r>
      <w:r w:rsidRPr="00E52C7B">
        <w:rPr>
          <w:rFonts w:ascii="Times New Roman" w:eastAsia="宋体" w:hAnsi="Times New Roman" w:hint="eastAsia"/>
          <w:sz w:val="24"/>
        </w:rPr>
        <w:t>情感教育：动物是人类的好朋友，要保护动物</w:t>
      </w:r>
      <w:r w:rsidR="00F07433" w:rsidRPr="00E52C7B">
        <w:rPr>
          <w:rFonts w:ascii="Times New Roman" w:eastAsia="宋体" w:hAnsi="Times New Roman" w:hint="eastAsia"/>
          <w:sz w:val="24"/>
        </w:rPr>
        <w:t>。</w:t>
      </w:r>
    </w:p>
    <w:p w:rsidR="00060316" w:rsidRPr="00E52C7B" w:rsidRDefault="00B12682" w:rsidP="00060316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三、教学重点</w:t>
      </w:r>
    </w:p>
    <w:p w:rsidR="00F07433" w:rsidRPr="00E52C7B" w:rsidRDefault="00F07433" w:rsidP="00F07433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1.</w:t>
      </w:r>
      <w:r w:rsidRPr="00E52C7B">
        <w:rPr>
          <w:rFonts w:ascii="Times New Roman" w:eastAsia="宋体" w:hAnsi="Times New Roman" w:hint="eastAsia"/>
          <w:sz w:val="24"/>
        </w:rPr>
        <w:t>能初步听懂、会读、会拼写单词</w:t>
      </w:r>
      <w:r w:rsidRPr="00E52C7B">
        <w:rPr>
          <w:rFonts w:ascii="Times New Roman" w:eastAsia="宋体" w:hAnsi="Times New Roman" w:hint="eastAsia"/>
          <w:sz w:val="24"/>
        </w:rPr>
        <w:t xml:space="preserve">cat, </w:t>
      </w:r>
      <w:proofErr w:type="spellStart"/>
      <w:r w:rsidRPr="00E52C7B">
        <w:rPr>
          <w:rFonts w:ascii="Times New Roman" w:eastAsia="宋体" w:hAnsi="Times New Roman" w:hint="eastAsia"/>
          <w:sz w:val="24"/>
        </w:rPr>
        <w:t>dog,elephant,horse,lion,monkey</w:t>
      </w:r>
      <w:proofErr w:type="spellEnd"/>
      <w:r w:rsidRPr="00E52C7B">
        <w:rPr>
          <w:rFonts w:ascii="Times New Roman" w:eastAsia="宋体" w:hAnsi="Times New Roman" w:hint="eastAsia"/>
          <w:sz w:val="24"/>
        </w:rPr>
        <w:t xml:space="preserve">, </w:t>
      </w:r>
      <w:proofErr w:type="spellStart"/>
      <w:r w:rsidRPr="00E52C7B">
        <w:rPr>
          <w:rFonts w:ascii="Times New Roman" w:eastAsia="宋体" w:hAnsi="Times New Roman" w:hint="eastAsia"/>
          <w:sz w:val="24"/>
        </w:rPr>
        <w:t>panda,tiger</w:t>
      </w:r>
      <w:proofErr w:type="spellEnd"/>
    </w:p>
    <w:p w:rsidR="00F07433" w:rsidRPr="00E52C7B" w:rsidRDefault="00F07433" w:rsidP="00F07433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2.</w:t>
      </w:r>
      <w:r w:rsidRPr="00E52C7B">
        <w:rPr>
          <w:rFonts w:ascii="Times New Roman" w:eastAsia="宋体" w:hAnsi="Times New Roman" w:hint="eastAsia"/>
          <w:sz w:val="24"/>
        </w:rPr>
        <w:t>能听懂、会说、会读、会运用句型</w:t>
      </w:r>
      <w:r w:rsidRPr="00E52C7B">
        <w:rPr>
          <w:rFonts w:ascii="Times New Roman" w:eastAsia="宋体" w:hAnsi="Times New Roman" w:hint="eastAsia"/>
          <w:sz w:val="24"/>
        </w:rPr>
        <w:t>Do you like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  <w:r w:rsidRPr="00E52C7B">
        <w:rPr>
          <w:rFonts w:ascii="Times New Roman" w:eastAsia="宋体" w:hAnsi="Times New Roman" w:cs="宋体" w:hint="eastAsia"/>
          <w:sz w:val="24"/>
        </w:rPr>
        <w:t>?</w:t>
      </w:r>
      <w:r w:rsidRPr="00E52C7B">
        <w:rPr>
          <w:rFonts w:ascii="Times New Roman" w:eastAsia="宋体" w:hAnsi="Times New Roman" w:cs="宋体" w:hint="eastAsia"/>
          <w:sz w:val="24"/>
        </w:rPr>
        <w:t>并且会用</w:t>
      </w:r>
      <w:r w:rsidRPr="00E52C7B">
        <w:rPr>
          <w:rFonts w:ascii="Times New Roman" w:eastAsia="宋体" w:hAnsi="Times New Roman" w:cs="宋体" w:hint="eastAsia"/>
          <w:sz w:val="24"/>
        </w:rPr>
        <w:t>Yes, I do.</w:t>
      </w:r>
      <w:r w:rsidRPr="00E52C7B">
        <w:rPr>
          <w:rFonts w:ascii="Times New Roman" w:eastAsia="宋体" w:hAnsi="Times New Roman" w:cs="宋体" w:hint="eastAsia"/>
          <w:sz w:val="24"/>
        </w:rPr>
        <w:t>和</w:t>
      </w:r>
      <w:r w:rsidRPr="00E52C7B">
        <w:rPr>
          <w:rFonts w:ascii="Times New Roman" w:eastAsia="宋体" w:hAnsi="Times New Roman" w:cs="宋体" w:hint="eastAsia"/>
          <w:sz w:val="24"/>
        </w:rPr>
        <w:t>No</w:t>
      </w:r>
      <w:r w:rsidRPr="00E52C7B">
        <w:rPr>
          <w:rFonts w:ascii="Times New Roman" w:eastAsia="宋体" w:hAnsi="Times New Roman" w:cs="宋体" w:hint="eastAsia"/>
          <w:sz w:val="24"/>
        </w:rPr>
        <w:t>，</w:t>
      </w:r>
      <w:r w:rsidRPr="00E52C7B">
        <w:rPr>
          <w:rFonts w:ascii="Times New Roman" w:eastAsia="宋体" w:hAnsi="Times New Roman" w:cs="宋体" w:hint="eastAsia"/>
          <w:sz w:val="24"/>
        </w:rPr>
        <w:t>I don</w:t>
      </w:r>
      <w:proofErr w:type="gramStart"/>
      <w:r w:rsidRPr="00E52C7B">
        <w:rPr>
          <w:rFonts w:ascii="Times New Roman" w:eastAsia="宋体" w:hAnsi="Times New Roman" w:cs="宋体"/>
          <w:sz w:val="24"/>
        </w:rPr>
        <w:t>’</w:t>
      </w:r>
      <w:proofErr w:type="gramEnd"/>
      <w:r w:rsidRPr="00E52C7B">
        <w:rPr>
          <w:rFonts w:ascii="Times New Roman" w:eastAsia="宋体" w:hAnsi="Times New Roman" w:cs="宋体" w:hint="eastAsia"/>
          <w:sz w:val="24"/>
        </w:rPr>
        <w:t xml:space="preserve">t </w:t>
      </w:r>
      <w:r w:rsidRPr="00E52C7B">
        <w:rPr>
          <w:rFonts w:ascii="Times New Roman" w:eastAsia="宋体" w:hAnsi="Times New Roman" w:cs="宋体" w:hint="eastAsia"/>
          <w:sz w:val="24"/>
        </w:rPr>
        <w:t>来回答。</w:t>
      </w:r>
    </w:p>
    <w:p w:rsidR="00F07433" w:rsidRPr="00E52C7B" w:rsidRDefault="00F07433" w:rsidP="00F07433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3.</w:t>
      </w:r>
      <w:r w:rsidRPr="00E52C7B">
        <w:rPr>
          <w:rFonts w:ascii="Times New Roman" w:eastAsia="宋体" w:hAnsi="Times New Roman" w:hint="eastAsia"/>
          <w:sz w:val="24"/>
        </w:rPr>
        <w:t>能明白并理解名词的复数形式</w:t>
      </w:r>
      <w:r w:rsidRPr="00E52C7B">
        <w:rPr>
          <w:rFonts w:ascii="Times New Roman" w:eastAsia="宋体" w:hAnsi="Times New Roman" w:hint="eastAsia"/>
          <w:sz w:val="24"/>
        </w:rPr>
        <w:t>,</w:t>
      </w:r>
      <w:r w:rsidRPr="00E52C7B">
        <w:rPr>
          <w:rFonts w:ascii="Times New Roman" w:eastAsia="宋体" w:hAnsi="Times New Roman" w:hint="eastAsia"/>
          <w:sz w:val="24"/>
        </w:rPr>
        <w:t>理解</w:t>
      </w:r>
      <w:r w:rsidRPr="00E52C7B">
        <w:rPr>
          <w:rFonts w:ascii="Times New Roman" w:eastAsia="宋体" w:hAnsi="Times New Roman" w:hint="eastAsia"/>
          <w:sz w:val="24"/>
        </w:rPr>
        <w:t>like</w:t>
      </w:r>
      <w:r w:rsidRPr="00E52C7B">
        <w:rPr>
          <w:rFonts w:ascii="Times New Roman" w:eastAsia="宋体" w:hAnsi="Times New Roman" w:hint="eastAsia"/>
          <w:sz w:val="24"/>
        </w:rPr>
        <w:t>的后面用可数名词的复数形式。</w:t>
      </w:r>
    </w:p>
    <w:p w:rsidR="00F07433" w:rsidRPr="00E52C7B" w:rsidRDefault="00F07433" w:rsidP="00F07433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4.</w:t>
      </w:r>
      <w:r w:rsidRPr="00E52C7B">
        <w:rPr>
          <w:rFonts w:ascii="Times New Roman" w:eastAsia="宋体" w:hAnsi="Times New Roman" w:hint="eastAsia"/>
          <w:sz w:val="24"/>
        </w:rPr>
        <w:t>情感教育：动物是人类的好朋友，要保护动物。</w:t>
      </w:r>
    </w:p>
    <w:p w:rsidR="00060316" w:rsidRPr="00E52C7B" w:rsidRDefault="00B12682" w:rsidP="00F07433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四、教学难点</w:t>
      </w:r>
    </w:p>
    <w:p w:rsidR="00F07433" w:rsidRPr="00E52C7B" w:rsidRDefault="00F07433" w:rsidP="00F07433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1.</w:t>
      </w:r>
      <w:r w:rsidRPr="00E52C7B">
        <w:rPr>
          <w:rFonts w:ascii="Times New Roman" w:eastAsia="宋体" w:hAnsi="Times New Roman" w:hint="eastAsia"/>
          <w:sz w:val="24"/>
        </w:rPr>
        <w:t>能初步听懂、会读、会拼写单词</w:t>
      </w:r>
      <w:r w:rsidRPr="00E52C7B">
        <w:rPr>
          <w:rFonts w:ascii="Times New Roman" w:eastAsia="宋体" w:hAnsi="Times New Roman" w:hint="eastAsia"/>
          <w:sz w:val="24"/>
        </w:rPr>
        <w:t xml:space="preserve">cat, </w:t>
      </w:r>
      <w:proofErr w:type="spellStart"/>
      <w:r w:rsidRPr="00E52C7B">
        <w:rPr>
          <w:rFonts w:ascii="Times New Roman" w:eastAsia="宋体" w:hAnsi="Times New Roman" w:hint="eastAsia"/>
          <w:sz w:val="24"/>
        </w:rPr>
        <w:t>dog,elephant,horse,lion,monkey</w:t>
      </w:r>
      <w:proofErr w:type="spellEnd"/>
      <w:r w:rsidRPr="00E52C7B">
        <w:rPr>
          <w:rFonts w:ascii="Times New Roman" w:eastAsia="宋体" w:hAnsi="Times New Roman" w:hint="eastAsia"/>
          <w:sz w:val="24"/>
        </w:rPr>
        <w:t xml:space="preserve">, </w:t>
      </w:r>
      <w:proofErr w:type="spellStart"/>
      <w:r w:rsidRPr="00E52C7B">
        <w:rPr>
          <w:rFonts w:ascii="Times New Roman" w:eastAsia="宋体" w:hAnsi="Times New Roman" w:hint="eastAsia"/>
          <w:sz w:val="24"/>
        </w:rPr>
        <w:t>panda,tiger</w:t>
      </w:r>
      <w:proofErr w:type="spellEnd"/>
    </w:p>
    <w:p w:rsidR="00F07433" w:rsidRPr="00E52C7B" w:rsidRDefault="00F07433" w:rsidP="00F07433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2.</w:t>
      </w:r>
      <w:r w:rsidRPr="00E52C7B">
        <w:rPr>
          <w:rFonts w:ascii="Times New Roman" w:eastAsia="宋体" w:hAnsi="Times New Roman" w:hint="eastAsia"/>
          <w:sz w:val="24"/>
        </w:rPr>
        <w:t>能听懂、会说、会读、会运用句型</w:t>
      </w:r>
      <w:r w:rsidRPr="00E52C7B">
        <w:rPr>
          <w:rFonts w:ascii="Times New Roman" w:eastAsia="宋体" w:hAnsi="Times New Roman" w:hint="eastAsia"/>
          <w:sz w:val="24"/>
        </w:rPr>
        <w:t>Do you like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  <w:r w:rsidRPr="00E52C7B">
        <w:rPr>
          <w:rFonts w:ascii="Times New Roman" w:eastAsia="宋体" w:hAnsi="Times New Roman" w:cs="宋体" w:hint="eastAsia"/>
          <w:sz w:val="24"/>
        </w:rPr>
        <w:t>?</w:t>
      </w:r>
      <w:r w:rsidRPr="00E52C7B">
        <w:rPr>
          <w:rFonts w:ascii="Times New Roman" w:eastAsia="宋体" w:hAnsi="Times New Roman" w:cs="宋体" w:hint="eastAsia"/>
          <w:sz w:val="24"/>
        </w:rPr>
        <w:t>并且会用</w:t>
      </w:r>
      <w:r w:rsidRPr="00E52C7B">
        <w:rPr>
          <w:rFonts w:ascii="Times New Roman" w:eastAsia="宋体" w:hAnsi="Times New Roman" w:cs="宋体" w:hint="eastAsia"/>
          <w:sz w:val="24"/>
        </w:rPr>
        <w:t>Yes, I do.</w:t>
      </w:r>
      <w:r w:rsidRPr="00E52C7B">
        <w:rPr>
          <w:rFonts w:ascii="Times New Roman" w:eastAsia="宋体" w:hAnsi="Times New Roman" w:cs="宋体" w:hint="eastAsia"/>
          <w:sz w:val="24"/>
        </w:rPr>
        <w:t>和</w:t>
      </w:r>
      <w:r w:rsidRPr="00E52C7B">
        <w:rPr>
          <w:rFonts w:ascii="Times New Roman" w:eastAsia="宋体" w:hAnsi="Times New Roman" w:cs="宋体" w:hint="eastAsia"/>
          <w:sz w:val="24"/>
        </w:rPr>
        <w:t>No</w:t>
      </w:r>
      <w:r w:rsidRPr="00E52C7B">
        <w:rPr>
          <w:rFonts w:ascii="Times New Roman" w:eastAsia="宋体" w:hAnsi="Times New Roman" w:cs="宋体" w:hint="eastAsia"/>
          <w:sz w:val="24"/>
        </w:rPr>
        <w:t>，</w:t>
      </w:r>
      <w:r w:rsidRPr="00E52C7B">
        <w:rPr>
          <w:rFonts w:ascii="Times New Roman" w:eastAsia="宋体" w:hAnsi="Times New Roman" w:cs="宋体" w:hint="eastAsia"/>
          <w:sz w:val="24"/>
        </w:rPr>
        <w:t>I don</w:t>
      </w:r>
      <w:proofErr w:type="gramStart"/>
      <w:r w:rsidRPr="00E52C7B">
        <w:rPr>
          <w:rFonts w:ascii="Times New Roman" w:eastAsia="宋体" w:hAnsi="Times New Roman" w:cs="宋体"/>
          <w:sz w:val="24"/>
        </w:rPr>
        <w:t>’</w:t>
      </w:r>
      <w:proofErr w:type="gramEnd"/>
      <w:r w:rsidRPr="00E52C7B">
        <w:rPr>
          <w:rFonts w:ascii="Times New Roman" w:eastAsia="宋体" w:hAnsi="Times New Roman" w:cs="宋体" w:hint="eastAsia"/>
          <w:sz w:val="24"/>
        </w:rPr>
        <w:t xml:space="preserve">t </w:t>
      </w:r>
      <w:r w:rsidRPr="00E52C7B">
        <w:rPr>
          <w:rFonts w:ascii="Times New Roman" w:eastAsia="宋体" w:hAnsi="Times New Roman" w:cs="宋体" w:hint="eastAsia"/>
          <w:sz w:val="24"/>
        </w:rPr>
        <w:t>来回答。</w:t>
      </w:r>
    </w:p>
    <w:p w:rsidR="00F07433" w:rsidRPr="00E52C7B" w:rsidRDefault="00F07433" w:rsidP="00F07433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3.</w:t>
      </w:r>
      <w:r w:rsidRPr="00E52C7B">
        <w:rPr>
          <w:rFonts w:ascii="Times New Roman" w:eastAsia="宋体" w:hAnsi="Times New Roman" w:hint="eastAsia"/>
          <w:sz w:val="24"/>
        </w:rPr>
        <w:t>能明白并理解名词的复数形式</w:t>
      </w:r>
      <w:r w:rsidRPr="00E52C7B">
        <w:rPr>
          <w:rFonts w:ascii="Times New Roman" w:eastAsia="宋体" w:hAnsi="Times New Roman" w:hint="eastAsia"/>
          <w:sz w:val="24"/>
        </w:rPr>
        <w:t>,</w:t>
      </w:r>
      <w:r w:rsidRPr="00E52C7B">
        <w:rPr>
          <w:rFonts w:ascii="Times New Roman" w:eastAsia="宋体" w:hAnsi="Times New Roman" w:hint="eastAsia"/>
          <w:sz w:val="24"/>
        </w:rPr>
        <w:t>理解</w:t>
      </w:r>
      <w:r w:rsidRPr="00E52C7B">
        <w:rPr>
          <w:rFonts w:ascii="Times New Roman" w:eastAsia="宋体" w:hAnsi="Times New Roman" w:hint="eastAsia"/>
          <w:sz w:val="24"/>
        </w:rPr>
        <w:t>like</w:t>
      </w:r>
      <w:r w:rsidRPr="00E52C7B">
        <w:rPr>
          <w:rFonts w:ascii="Times New Roman" w:eastAsia="宋体" w:hAnsi="Times New Roman" w:hint="eastAsia"/>
          <w:sz w:val="24"/>
        </w:rPr>
        <w:t>的后面用可数名词的复数形式。</w:t>
      </w:r>
    </w:p>
    <w:p w:rsidR="00F07433" w:rsidRPr="00E52C7B" w:rsidRDefault="00B12682" w:rsidP="00F07433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五、课前准备</w:t>
      </w:r>
    </w:p>
    <w:p w:rsidR="00F07433" w:rsidRPr="00E52C7B" w:rsidRDefault="00B12682" w:rsidP="00F07433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1</w:t>
      </w:r>
      <w:r w:rsidRPr="00E52C7B">
        <w:rPr>
          <w:rFonts w:ascii="Times New Roman" w:eastAsia="宋体" w:hAnsi="Times New Roman" w:hint="eastAsia"/>
          <w:sz w:val="24"/>
        </w:rPr>
        <w:t>、教具准备</w:t>
      </w:r>
    </w:p>
    <w:p w:rsidR="00F07433" w:rsidRPr="00E52C7B" w:rsidRDefault="00F07433" w:rsidP="00F07433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挂图，卡片，多媒体（</w:t>
      </w:r>
      <w:r w:rsidRPr="00E52C7B">
        <w:rPr>
          <w:rFonts w:ascii="Times New Roman" w:eastAsia="宋体" w:hAnsi="Times New Roman" w:hint="eastAsia"/>
          <w:sz w:val="24"/>
        </w:rPr>
        <w:t>PPT</w:t>
      </w:r>
      <w:r w:rsidRPr="00E52C7B">
        <w:rPr>
          <w:rFonts w:ascii="Times New Roman" w:eastAsia="宋体" w:hAnsi="Times New Roman" w:hint="eastAsia"/>
          <w:sz w:val="24"/>
        </w:rPr>
        <w:t>）</w:t>
      </w:r>
    </w:p>
    <w:p w:rsidR="00F07433" w:rsidRPr="00E52C7B" w:rsidRDefault="00B12682" w:rsidP="00F07433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2</w:t>
      </w:r>
      <w:r w:rsidRPr="00E52C7B">
        <w:rPr>
          <w:rFonts w:ascii="Times New Roman" w:eastAsia="宋体" w:hAnsi="Times New Roman" w:hint="eastAsia"/>
          <w:sz w:val="24"/>
        </w:rPr>
        <w:t>、教学准具</w:t>
      </w:r>
    </w:p>
    <w:p w:rsidR="00F07433" w:rsidRPr="00E52C7B" w:rsidRDefault="00F07433" w:rsidP="00F07433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课前请学生查找其他动物的英文</w:t>
      </w:r>
    </w:p>
    <w:p w:rsidR="00F07433" w:rsidRPr="00E52C7B" w:rsidRDefault="00B12682" w:rsidP="00F07433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3</w:t>
      </w:r>
      <w:r w:rsidRPr="00E52C7B">
        <w:rPr>
          <w:rFonts w:ascii="Times New Roman" w:eastAsia="宋体" w:hAnsi="Times New Roman" w:hint="eastAsia"/>
          <w:sz w:val="24"/>
        </w:rPr>
        <w:t>、板书准备：课前预先写好课题</w:t>
      </w:r>
      <w:r w:rsidRPr="00E52C7B">
        <w:rPr>
          <w:rFonts w:ascii="Times New Roman" w:eastAsia="宋体" w:hAnsi="Times New Roman" w:hint="eastAsia"/>
          <w:sz w:val="24"/>
        </w:rPr>
        <w:t xml:space="preserve">Unit 1 </w:t>
      </w:r>
      <w:r w:rsidR="00F07433" w:rsidRPr="00E52C7B">
        <w:rPr>
          <w:rFonts w:ascii="Times New Roman" w:eastAsia="宋体" w:hAnsi="Times New Roman" w:hint="eastAsia"/>
          <w:sz w:val="24"/>
        </w:rPr>
        <w:t>I like dogs.</w:t>
      </w:r>
    </w:p>
    <w:p w:rsidR="00F07433" w:rsidRPr="00E52C7B" w:rsidRDefault="00B12682" w:rsidP="00F07433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六、教学过程：</w:t>
      </w:r>
    </w:p>
    <w:p w:rsidR="00E664E9" w:rsidRPr="00E52C7B" w:rsidRDefault="00E664E9" w:rsidP="00E664E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Step 1 Warm up</w:t>
      </w:r>
    </w:p>
    <w:p w:rsidR="00E664E9" w:rsidRPr="00E52C7B" w:rsidRDefault="00E664E9" w:rsidP="00E664E9">
      <w:pPr>
        <w:numPr>
          <w:ilvl w:val="0"/>
          <w:numId w:val="3"/>
        </w:num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Greeting</w:t>
      </w:r>
    </w:p>
    <w:p w:rsidR="00E664E9" w:rsidRPr="00E52C7B" w:rsidRDefault="00E664E9" w:rsidP="00E664E9">
      <w:pPr>
        <w:numPr>
          <w:ilvl w:val="0"/>
          <w:numId w:val="3"/>
        </w:num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Free talk</w:t>
      </w:r>
    </w:p>
    <w:p w:rsidR="00E664E9" w:rsidRPr="00E52C7B" w:rsidRDefault="00E664E9" w:rsidP="00E664E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T</w:t>
      </w:r>
      <w:r w:rsidRPr="00E52C7B">
        <w:rPr>
          <w:rFonts w:ascii="Times New Roman" w:eastAsia="宋体" w:hAnsi="Times New Roman" w:hint="eastAsia"/>
          <w:sz w:val="24"/>
        </w:rPr>
        <w:t>：</w:t>
      </w:r>
      <w:r w:rsidRPr="00E52C7B">
        <w:rPr>
          <w:rFonts w:ascii="Times New Roman" w:eastAsia="宋体" w:hAnsi="Times New Roman" w:hint="eastAsia"/>
          <w:sz w:val="24"/>
        </w:rPr>
        <w:t>Welcome back to school.</w:t>
      </w:r>
    </w:p>
    <w:p w:rsidR="00E664E9" w:rsidRPr="00E52C7B" w:rsidRDefault="00E664E9" w:rsidP="00E664E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   Are you happy now?</w:t>
      </w:r>
    </w:p>
    <w:p w:rsidR="00E664E9" w:rsidRPr="00E52C7B" w:rsidRDefault="00E664E9" w:rsidP="00E664E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S: Yes, I am.</w:t>
      </w:r>
    </w:p>
    <w:p w:rsidR="00E664E9" w:rsidRPr="00E52C7B" w:rsidRDefault="00E664E9" w:rsidP="00E664E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T: Let</w:t>
      </w:r>
      <w:r w:rsidRPr="00E52C7B">
        <w:rPr>
          <w:rFonts w:ascii="Times New Roman" w:eastAsia="宋体" w:hAnsi="Times New Roman"/>
          <w:sz w:val="24"/>
        </w:rPr>
        <w:t>’</w:t>
      </w:r>
      <w:r w:rsidRPr="00E52C7B">
        <w:rPr>
          <w:rFonts w:ascii="Times New Roman" w:eastAsia="宋体" w:hAnsi="Times New Roman" w:hint="eastAsia"/>
          <w:sz w:val="24"/>
        </w:rPr>
        <w:t>s enjoy our English lessons now. Can you sing or say rhymes?</w:t>
      </w:r>
    </w:p>
    <w:p w:rsidR="00E664E9" w:rsidRPr="00E52C7B" w:rsidRDefault="00E664E9" w:rsidP="00E664E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通过这个环节让学生提前进入学习英语的氛围中。可以引导学生说一些关于本课内容的歌曲：</w:t>
      </w:r>
      <w:r w:rsidRPr="00E52C7B">
        <w:rPr>
          <w:rFonts w:ascii="Times New Roman" w:eastAsia="宋体" w:hAnsi="Times New Roman" w:hint="eastAsia"/>
          <w:sz w:val="24"/>
        </w:rPr>
        <w:t xml:space="preserve"> Old Macdonald has a farm.</w:t>
      </w:r>
    </w:p>
    <w:p w:rsidR="00E664E9" w:rsidRPr="00E52C7B" w:rsidRDefault="00E664E9" w:rsidP="00E664E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Step 2 Presentation</w:t>
      </w:r>
    </w:p>
    <w:p w:rsidR="00D739F9" w:rsidRPr="00E52C7B" w:rsidRDefault="00E664E9" w:rsidP="00D739F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1.</w:t>
      </w:r>
      <w:r w:rsidR="00D739F9" w:rsidRPr="00E52C7B">
        <w:rPr>
          <w:rFonts w:ascii="Times New Roman" w:eastAsia="宋体" w:hAnsi="Times New Roman"/>
          <w:sz w:val="24"/>
        </w:rPr>
        <w:t xml:space="preserve"> What animals are on the farm?</w:t>
      </w:r>
    </w:p>
    <w:p w:rsidR="00D739F9" w:rsidRPr="00E52C7B" w:rsidRDefault="00D739F9" w:rsidP="00D739F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2. </w:t>
      </w:r>
      <w:r w:rsidRPr="00E52C7B">
        <w:rPr>
          <w:rFonts w:ascii="Times New Roman" w:eastAsia="宋体" w:hAnsi="Times New Roman"/>
          <w:sz w:val="24"/>
        </w:rPr>
        <w:t>What other animals are on the farm?</w:t>
      </w:r>
    </w:p>
    <w:p w:rsidR="00D739F9" w:rsidRPr="00E52C7B" w:rsidRDefault="00D739F9" w:rsidP="00D739F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3. Play a game--</w:t>
      </w:r>
      <w:r w:rsidRPr="00E52C7B">
        <w:rPr>
          <w:rFonts w:ascii="Times New Roman" w:eastAsia="宋体" w:hAnsi="Times New Roman"/>
          <w:sz w:val="24"/>
        </w:rPr>
        <w:t>Are they on the farm, too? Do you like them?</w:t>
      </w:r>
    </w:p>
    <w:p w:rsidR="00E664E9" w:rsidRPr="00E52C7B" w:rsidRDefault="00D739F9" w:rsidP="00E664E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由</w:t>
      </w:r>
      <w:r w:rsidRPr="00E52C7B">
        <w:rPr>
          <w:rFonts w:ascii="Times New Roman" w:eastAsia="宋体" w:hAnsi="Times New Roman" w:cs="宋体" w:hint="eastAsia"/>
          <w:sz w:val="24"/>
        </w:rPr>
        <w:t>Yes./No.</w:t>
      </w:r>
      <w:r w:rsidRPr="00E52C7B">
        <w:rPr>
          <w:rFonts w:ascii="Times New Roman" w:eastAsia="宋体" w:hAnsi="Times New Roman" w:cs="宋体" w:hint="eastAsia"/>
          <w:sz w:val="24"/>
        </w:rPr>
        <w:t>的简单回答引导到</w:t>
      </w:r>
      <w:r w:rsidRPr="00E52C7B">
        <w:rPr>
          <w:rFonts w:ascii="Times New Roman" w:eastAsia="宋体" w:hAnsi="Times New Roman" w:cs="宋体" w:hint="eastAsia"/>
          <w:sz w:val="24"/>
        </w:rPr>
        <w:t>Yes</w:t>
      </w:r>
      <w:r w:rsidRPr="00E52C7B">
        <w:rPr>
          <w:rFonts w:ascii="Times New Roman" w:eastAsia="宋体" w:hAnsi="Times New Roman" w:cs="宋体" w:hint="eastAsia"/>
          <w:sz w:val="24"/>
        </w:rPr>
        <w:t>，</w:t>
      </w:r>
      <w:r w:rsidRPr="00E52C7B">
        <w:rPr>
          <w:rFonts w:ascii="Times New Roman" w:eastAsia="宋体" w:hAnsi="Times New Roman" w:cs="宋体" w:hint="eastAsia"/>
          <w:sz w:val="24"/>
        </w:rPr>
        <w:t>I do. / No, I don</w:t>
      </w:r>
      <w:proofErr w:type="gramStart"/>
      <w:r w:rsidRPr="00E52C7B">
        <w:rPr>
          <w:rFonts w:ascii="Times New Roman" w:eastAsia="宋体" w:hAnsi="Times New Roman" w:cs="宋体"/>
          <w:sz w:val="24"/>
        </w:rPr>
        <w:t>’</w:t>
      </w:r>
      <w:proofErr w:type="gramEnd"/>
      <w:r w:rsidRPr="00E52C7B">
        <w:rPr>
          <w:rFonts w:ascii="Times New Roman" w:eastAsia="宋体" w:hAnsi="Times New Roman" w:cs="宋体" w:hint="eastAsia"/>
          <w:sz w:val="24"/>
        </w:rPr>
        <w:t>t.</w:t>
      </w:r>
      <w:r w:rsidRPr="00E52C7B">
        <w:rPr>
          <w:rFonts w:ascii="Times New Roman" w:eastAsia="宋体" w:hAnsi="Times New Roman" w:cs="宋体" w:hint="eastAsia"/>
          <w:sz w:val="24"/>
        </w:rPr>
        <w:t>这样的完整回答。</w:t>
      </w:r>
    </w:p>
    <w:p w:rsidR="00E664E9" w:rsidRPr="00E52C7B" w:rsidRDefault="00E664E9" w:rsidP="00E664E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出示课题：</w:t>
      </w:r>
      <w:r w:rsidRPr="00E52C7B">
        <w:rPr>
          <w:rFonts w:ascii="Times New Roman" w:eastAsia="宋体" w:hAnsi="Times New Roman" w:hint="eastAsia"/>
          <w:sz w:val="24"/>
        </w:rPr>
        <w:t>Unit 1 I like dogs</w:t>
      </w:r>
    </w:p>
    <w:p w:rsidR="00E664E9" w:rsidRPr="00E52C7B" w:rsidRDefault="00E664E9" w:rsidP="00E664E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T</w:t>
      </w:r>
      <w:r w:rsidRPr="00E52C7B">
        <w:rPr>
          <w:rFonts w:ascii="Times New Roman" w:eastAsia="宋体" w:hAnsi="Times New Roman" w:hint="eastAsia"/>
          <w:sz w:val="24"/>
        </w:rPr>
        <w:t>：</w:t>
      </w:r>
      <w:r w:rsidRPr="00E52C7B">
        <w:rPr>
          <w:rFonts w:ascii="Times New Roman" w:eastAsia="宋体" w:hAnsi="Times New Roman" w:hint="eastAsia"/>
          <w:sz w:val="24"/>
        </w:rPr>
        <w:t>Today,</w:t>
      </w:r>
      <w:r w:rsidR="00D739F9" w:rsidRPr="00E52C7B">
        <w:rPr>
          <w:rFonts w:ascii="Times New Roman" w:eastAsia="宋体" w:hAnsi="Times New Roman" w:hint="eastAsia"/>
          <w:sz w:val="24"/>
        </w:rPr>
        <w:t xml:space="preserve"> </w:t>
      </w:r>
      <w:r w:rsidRPr="00E52C7B">
        <w:rPr>
          <w:rFonts w:ascii="Times New Roman" w:eastAsia="宋体" w:hAnsi="Times New Roman" w:hint="eastAsia"/>
          <w:sz w:val="24"/>
        </w:rPr>
        <w:t>let</w:t>
      </w:r>
      <w:r w:rsidRPr="00E52C7B">
        <w:rPr>
          <w:rFonts w:ascii="Times New Roman" w:eastAsia="宋体" w:hAnsi="Times New Roman"/>
          <w:sz w:val="24"/>
        </w:rPr>
        <w:t>’</w:t>
      </w:r>
      <w:r w:rsidRPr="00E52C7B">
        <w:rPr>
          <w:rFonts w:ascii="Times New Roman" w:eastAsia="宋体" w:hAnsi="Times New Roman" w:hint="eastAsia"/>
          <w:sz w:val="24"/>
        </w:rPr>
        <w:t xml:space="preserve">s learn </w:t>
      </w:r>
      <w:r w:rsidRPr="00E52C7B">
        <w:rPr>
          <w:rFonts w:ascii="Times New Roman" w:eastAsia="宋体" w:hAnsi="Times New Roman" w:hint="eastAsia"/>
          <w:i/>
          <w:iCs/>
          <w:sz w:val="24"/>
        </w:rPr>
        <w:t>Unit 1 I like dogs</w:t>
      </w:r>
      <w:r w:rsidRPr="00E52C7B">
        <w:rPr>
          <w:rFonts w:ascii="Times New Roman" w:eastAsia="宋体" w:hAnsi="Times New Roman" w:hint="eastAsia"/>
          <w:sz w:val="24"/>
        </w:rPr>
        <w:t>.</w:t>
      </w:r>
    </w:p>
    <w:p w:rsidR="00E664E9" w:rsidRPr="00E52C7B" w:rsidRDefault="00310795" w:rsidP="00310795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Step </w:t>
      </w:r>
      <w:r w:rsidR="00E664E9" w:rsidRPr="00E52C7B">
        <w:rPr>
          <w:rFonts w:ascii="Times New Roman" w:eastAsia="宋体" w:hAnsi="Times New Roman" w:hint="eastAsia"/>
          <w:sz w:val="24"/>
        </w:rPr>
        <w:t>3.Story time</w:t>
      </w:r>
    </w:p>
    <w:p w:rsidR="00E664E9" w:rsidRPr="00E52C7B" w:rsidRDefault="00E664E9" w:rsidP="00E664E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出示课文图片</w:t>
      </w:r>
    </w:p>
    <w:p w:rsidR="00E664E9" w:rsidRPr="00E52C7B" w:rsidRDefault="00310795" w:rsidP="00310795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1. </w:t>
      </w:r>
      <w:r w:rsidR="00E664E9" w:rsidRPr="00E52C7B">
        <w:rPr>
          <w:rFonts w:ascii="Times New Roman" w:eastAsia="宋体" w:hAnsi="Times New Roman" w:hint="eastAsia"/>
          <w:sz w:val="24"/>
        </w:rPr>
        <w:t>T</w:t>
      </w:r>
      <w:r w:rsidRPr="00E52C7B">
        <w:rPr>
          <w:rFonts w:ascii="Times New Roman" w:eastAsia="宋体" w:hAnsi="Times New Roman" w:hint="eastAsia"/>
          <w:sz w:val="24"/>
        </w:rPr>
        <w:t xml:space="preserve">: </w:t>
      </w:r>
      <w:r w:rsidR="00E664E9" w:rsidRPr="00E52C7B">
        <w:rPr>
          <w:rFonts w:ascii="Times New Roman" w:eastAsia="宋体" w:hAnsi="Times New Roman" w:hint="eastAsia"/>
          <w:sz w:val="24"/>
        </w:rPr>
        <w:t>Look,</w:t>
      </w:r>
      <w:r w:rsidRPr="00E52C7B">
        <w:rPr>
          <w:rFonts w:ascii="Times New Roman" w:eastAsia="宋体" w:hAnsi="Times New Roman"/>
          <w:sz w:val="24"/>
        </w:rPr>
        <w:t xml:space="preserve"> Who are they? Where are they? Are they on a farm?</w:t>
      </w:r>
    </w:p>
    <w:p w:rsidR="00310795" w:rsidRPr="00E52C7B" w:rsidRDefault="00310795" w:rsidP="00310795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/>
          <w:sz w:val="24"/>
        </w:rPr>
        <w:t>What are they going to talk about?</w:t>
      </w:r>
    </w:p>
    <w:p w:rsidR="00310795" w:rsidRPr="00E52C7B" w:rsidRDefault="00310795" w:rsidP="00E664E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2. Try to say</w:t>
      </w:r>
    </w:p>
    <w:p w:rsidR="00E664E9" w:rsidRPr="00E52C7B" w:rsidRDefault="00310795" w:rsidP="00E664E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3. </w:t>
      </w:r>
      <w:r w:rsidR="00E664E9" w:rsidRPr="00E52C7B">
        <w:rPr>
          <w:rFonts w:ascii="Times New Roman" w:eastAsia="宋体" w:hAnsi="Times New Roman" w:hint="eastAsia"/>
          <w:sz w:val="24"/>
        </w:rPr>
        <w:t>Listen and circle(</w:t>
      </w:r>
      <w:r w:rsidR="00E664E9" w:rsidRPr="00E52C7B">
        <w:rPr>
          <w:rFonts w:ascii="Times New Roman" w:eastAsia="宋体" w:hAnsi="Times New Roman" w:hint="eastAsia"/>
          <w:sz w:val="24"/>
        </w:rPr>
        <w:t>把所看到的动物圈出来）</w:t>
      </w:r>
    </w:p>
    <w:p w:rsidR="00E664E9" w:rsidRPr="00E52C7B" w:rsidRDefault="00E664E9" w:rsidP="00310795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What animals can you see in the story?</w:t>
      </w:r>
    </w:p>
    <w:p w:rsidR="00310795" w:rsidRPr="00E52C7B" w:rsidRDefault="00310795" w:rsidP="00310795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4. </w:t>
      </w:r>
      <w:r w:rsidRPr="00E52C7B">
        <w:rPr>
          <w:rFonts w:ascii="Times New Roman" w:eastAsia="宋体" w:hAnsi="Times New Roman"/>
          <w:sz w:val="24"/>
        </w:rPr>
        <w:t>Read and find</w:t>
      </w:r>
    </w:p>
    <w:p w:rsidR="00310795" w:rsidRPr="00E52C7B" w:rsidRDefault="00310795" w:rsidP="00310795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/>
          <w:sz w:val="24"/>
        </w:rPr>
        <w:t xml:space="preserve">Read the story, find out their </w:t>
      </w:r>
      <w:proofErr w:type="spellStart"/>
      <w:r w:rsidRPr="00E52C7B">
        <w:rPr>
          <w:rFonts w:ascii="Times New Roman" w:eastAsia="宋体" w:hAnsi="Times New Roman"/>
          <w:sz w:val="24"/>
        </w:rPr>
        <w:t>favourite</w:t>
      </w:r>
      <w:proofErr w:type="spellEnd"/>
      <w:r w:rsidRPr="00E52C7B">
        <w:rPr>
          <w:rFonts w:ascii="Times New Roman" w:eastAsia="宋体" w:hAnsi="Times New Roman"/>
          <w:sz w:val="24"/>
        </w:rPr>
        <w:t xml:space="preserve"> animals.</w:t>
      </w:r>
    </w:p>
    <w:p w:rsidR="00310795" w:rsidRPr="00E52C7B" w:rsidRDefault="001F65F0" w:rsidP="00310795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lastRenderedPageBreak/>
        <w:t>5. Try to say</w:t>
      </w:r>
    </w:p>
    <w:p w:rsidR="00E664E9" w:rsidRPr="00E52C7B" w:rsidRDefault="00E664E9" w:rsidP="00310795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教授单词</w:t>
      </w:r>
      <w:r w:rsidRPr="00E52C7B">
        <w:rPr>
          <w:rFonts w:ascii="Times New Roman" w:eastAsia="宋体" w:hAnsi="Times New Roman" w:hint="eastAsia"/>
          <w:sz w:val="24"/>
        </w:rPr>
        <w:t>cute</w:t>
      </w:r>
      <w:r w:rsidRPr="00E52C7B">
        <w:rPr>
          <w:rFonts w:ascii="Times New Roman" w:eastAsia="宋体" w:hAnsi="Times New Roman" w:hint="eastAsia"/>
          <w:sz w:val="24"/>
        </w:rPr>
        <w:t>（可爱的，机灵的</w:t>
      </w:r>
      <w:r w:rsidRPr="00E52C7B">
        <w:rPr>
          <w:rFonts w:ascii="Times New Roman" w:eastAsia="宋体" w:hAnsi="Times New Roman" w:hint="eastAsia"/>
          <w:sz w:val="24"/>
        </w:rPr>
        <w:t>)</w:t>
      </w:r>
      <w:r w:rsidR="001F65F0" w:rsidRPr="00E52C7B">
        <w:rPr>
          <w:rFonts w:ascii="Times New Roman" w:eastAsia="宋体" w:hAnsi="Times New Roman" w:hint="eastAsia"/>
          <w:sz w:val="24"/>
        </w:rPr>
        <w:t xml:space="preserve"> </w:t>
      </w:r>
      <w:r w:rsidR="001F65F0" w:rsidRPr="00E52C7B">
        <w:rPr>
          <w:rFonts w:ascii="Times New Roman" w:eastAsia="宋体" w:hAnsi="Times New Roman" w:hint="eastAsia"/>
          <w:sz w:val="24"/>
        </w:rPr>
        <w:t>让孩子说出它的同义词</w:t>
      </w:r>
      <w:r w:rsidR="001F65F0" w:rsidRPr="00E52C7B">
        <w:rPr>
          <w:rFonts w:ascii="Times New Roman" w:eastAsia="宋体" w:hAnsi="Times New Roman" w:hint="eastAsia"/>
          <w:sz w:val="24"/>
        </w:rPr>
        <w:t>lovely</w:t>
      </w:r>
    </w:p>
    <w:p w:rsidR="001F65F0" w:rsidRPr="00E52C7B" w:rsidRDefault="001F65F0" w:rsidP="001F65F0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/>
          <w:sz w:val="24"/>
        </w:rPr>
        <w:t>Why does Mike like pandas?</w:t>
      </w:r>
    </w:p>
    <w:p w:rsidR="00E664E9" w:rsidRPr="00E52C7B" w:rsidRDefault="00E664E9" w:rsidP="00E664E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T:</w:t>
      </w:r>
      <w:r w:rsidR="00D01F63" w:rsidRPr="00E52C7B">
        <w:rPr>
          <w:rFonts w:ascii="Times New Roman" w:eastAsia="宋体" w:hAnsi="Times New Roman" w:cs="宋体" w:hint="eastAsia"/>
          <w:sz w:val="24"/>
        </w:rPr>
        <w:t xml:space="preserve"> </w:t>
      </w:r>
      <w:r w:rsidRPr="00E52C7B">
        <w:rPr>
          <w:rFonts w:ascii="Times New Roman" w:eastAsia="宋体" w:hAnsi="Times New Roman" w:cs="宋体" w:hint="eastAsia"/>
          <w:sz w:val="24"/>
        </w:rPr>
        <w:t>Do you like pandas?</w:t>
      </w:r>
    </w:p>
    <w:p w:rsidR="00E664E9" w:rsidRPr="00E52C7B" w:rsidRDefault="00E664E9" w:rsidP="00E664E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S: Yes, I</w:t>
      </w:r>
      <w:r w:rsidR="00D01F63" w:rsidRPr="00E52C7B">
        <w:rPr>
          <w:rFonts w:ascii="Times New Roman" w:eastAsia="宋体" w:hAnsi="Times New Roman" w:cs="宋体" w:hint="eastAsia"/>
          <w:sz w:val="24"/>
        </w:rPr>
        <w:t xml:space="preserve"> </w:t>
      </w:r>
      <w:proofErr w:type="gramStart"/>
      <w:r w:rsidRPr="00E52C7B">
        <w:rPr>
          <w:rFonts w:ascii="Times New Roman" w:eastAsia="宋体" w:hAnsi="Times New Roman" w:cs="宋体" w:hint="eastAsia"/>
          <w:sz w:val="24"/>
        </w:rPr>
        <w:t>do .</w:t>
      </w:r>
      <w:proofErr w:type="gramEnd"/>
    </w:p>
    <w:p w:rsidR="00E664E9" w:rsidRPr="00E52C7B" w:rsidRDefault="00E664E9" w:rsidP="00E664E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T:</w:t>
      </w:r>
      <w:r w:rsidR="00D01F63" w:rsidRPr="00E52C7B">
        <w:rPr>
          <w:rFonts w:ascii="Times New Roman" w:eastAsia="宋体" w:hAnsi="Times New Roman" w:cs="宋体" w:hint="eastAsia"/>
          <w:sz w:val="24"/>
        </w:rPr>
        <w:t xml:space="preserve"> </w:t>
      </w:r>
      <w:r w:rsidRPr="00E52C7B">
        <w:rPr>
          <w:rFonts w:ascii="Times New Roman" w:eastAsia="宋体" w:hAnsi="Times New Roman" w:cs="宋体" w:hint="eastAsia"/>
          <w:sz w:val="24"/>
        </w:rPr>
        <w:t>Are they cute?</w:t>
      </w:r>
    </w:p>
    <w:p w:rsidR="00E664E9" w:rsidRPr="00E52C7B" w:rsidRDefault="00E664E9" w:rsidP="00E664E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S: Yes, they are.</w:t>
      </w:r>
    </w:p>
    <w:p w:rsidR="00E664E9" w:rsidRPr="00E52C7B" w:rsidRDefault="00E664E9" w:rsidP="00E664E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T: And they are fat.</w:t>
      </w:r>
    </w:p>
    <w:p w:rsidR="00E664E9" w:rsidRPr="00E52C7B" w:rsidRDefault="00E664E9" w:rsidP="00E664E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出示单词</w:t>
      </w:r>
      <w:r w:rsidRPr="00E52C7B">
        <w:rPr>
          <w:rFonts w:ascii="Times New Roman" w:eastAsia="宋体" w:hAnsi="Times New Roman" w:cs="宋体" w:hint="eastAsia"/>
          <w:sz w:val="24"/>
        </w:rPr>
        <w:t>fat cat at</w:t>
      </w:r>
      <w:r w:rsidRPr="00E52C7B">
        <w:rPr>
          <w:rFonts w:ascii="Times New Roman" w:eastAsia="宋体" w:hAnsi="Times New Roman" w:cs="宋体" w:hint="eastAsia"/>
          <w:sz w:val="24"/>
        </w:rPr>
        <w:t>，</w:t>
      </w:r>
      <w:r w:rsidRPr="00E52C7B">
        <w:rPr>
          <w:rFonts w:ascii="Times New Roman" w:eastAsia="宋体" w:hAnsi="Times New Roman" w:cs="宋体" w:hint="eastAsia"/>
          <w:sz w:val="24"/>
        </w:rPr>
        <w:t xml:space="preserve"> </w:t>
      </w:r>
      <w:r w:rsidRPr="00E52C7B">
        <w:rPr>
          <w:rFonts w:ascii="Times New Roman" w:eastAsia="宋体" w:hAnsi="Times New Roman" w:cs="宋体" w:hint="eastAsia"/>
          <w:sz w:val="24"/>
        </w:rPr>
        <w:t>让学生自己拼读单词。</w:t>
      </w:r>
    </w:p>
    <w:p w:rsidR="00E664E9" w:rsidRPr="00E52C7B" w:rsidRDefault="001F65F0" w:rsidP="00E664E9">
      <w:pPr>
        <w:numPr>
          <w:ilvl w:val="0"/>
          <w:numId w:val="5"/>
        </w:num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Read together</w:t>
      </w:r>
      <w:r w:rsidR="00E664E9" w:rsidRPr="00E52C7B">
        <w:rPr>
          <w:rFonts w:ascii="Times New Roman" w:eastAsia="宋体" w:hAnsi="Times New Roman" w:cs="宋体" w:hint="eastAsia"/>
          <w:sz w:val="24"/>
        </w:rPr>
        <w:t>.</w:t>
      </w:r>
      <w:r w:rsidRPr="00E52C7B">
        <w:rPr>
          <w:rFonts w:ascii="Times New Roman" w:eastAsia="宋体" w:hAnsi="Times New Roman" w:cs="宋体" w:hint="eastAsia"/>
          <w:sz w:val="24"/>
        </w:rPr>
        <w:t xml:space="preserve"> </w:t>
      </w:r>
      <w:r w:rsidR="00E664E9" w:rsidRPr="00E52C7B">
        <w:rPr>
          <w:rFonts w:ascii="Times New Roman" w:eastAsia="宋体" w:hAnsi="Times New Roman" w:cs="宋体" w:hint="eastAsia"/>
          <w:sz w:val="24"/>
        </w:rPr>
        <w:t>Fill in the blanks.</w:t>
      </w:r>
    </w:p>
    <w:p w:rsidR="00E664E9" w:rsidRPr="00E52C7B" w:rsidRDefault="00E664E9" w:rsidP="00E664E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对话内容填空</w:t>
      </w:r>
    </w:p>
    <w:p w:rsidR="00E664E9" w:rsidRPr="00E52C7B" w:rsidRDefault="00E664E9" w:rsidP="00E664E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 xml:space="preserve">Look at </w:t>
      </w:r>
      <w:r w:rsidRPr="00E52C7B">
        <w:rPr>
          <w:rFonts w:ascii="Times New Roman" w:eastAsia="宋体" w:hAnsi="Times New Roman" w:cs="宋体" w:hint="eastAsia"/>
          <w:sz w:val="24"/>
          <w:u w:val="single"/>
        </w:rPr>
        <w:t>these</w:t>
      </w:r>
      <w:r w:rsidRPr="00E52C7B">
        <w:rPr>
          <w:rFonts w:ascii="Times New Roman" w:eastAsia="宋体" w:hAnsi="Times New Roman" w:cs="宋体" w:hint="eastAsia"/>
          <w:sz w:val="24"/>
        </w:rPr>
        <w:t xml:space="preserve"> </w:t>
      </w:r>
      <w:r w:rsidR="00D01F63" w:rsidRPr="00E52C7B">
        <w:rPr>
          <w:rFonts w:ascii="Times New Roman" w:eastAsia="宋体" w:hAnsi="Times New Roman" w:cs="宋体" w:hint="eastAsia"/>
          <w:sz w:val="24"/>
          <w:u w:val="single"/>
        </w:rPr>
        <w:t>toy</w:t>
      </w:r>
      <w:r w:rsidRPr="00E52C7B">
        <w:rPr>
          <w:rFonts w:ascii="Times New Roman" w:eastAsia="宋体" w:hAnsi="Times New Roman" w:cs="宋体" w:hint="eastAsia"/>
          <w:sz w:val="24"/>
        </w:rPr>
        <w:t xml:space="preserve"> </w:t>
      </w:r>
      <w:r w:rsidRPr="00E52C7B">
        <w:rPr>
          <w:rFonts w:ascii="Times New Roman" w:eastAsia="宋体" w:hAnsi="Times New Roman" w:cs="宋体" w:hint="eastAsia"/>
          <w:sz w:val="24"/>
          <w:u w:val="single"/>
        </w:rPr>
        <w:t>animals</w:t>
      </w:r>
      <w:r w:rsidRPr="00E52C7B">
        <w:rPr>
          <w:rFonts w:ascii="Times New Roman" w:eastAsia="宋体" w:hAnsi="Times New Roman" w:cs="宋体" w:hint="eastAsia"/>
          <w:sz w:val="24"/>
        </w:rPr>
        <w:t>, boys and girls.</w:t>
      </w:r>
    </w:p>
    <w:p w:rsidR="00E664E9" w:rsidRPr="00E52C7B" w:rsidRDefault="00E664E9" w:rsidP="00E664E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Wow.</w:t>
      </w:r>
    </w:p>
    <w:p w:rsidR="00E664E9" w:rsidRPr="00E52C7B" w:rsidRDefault="00E664E9" w:rsidP="00E664E9">
      <w:pPr>
        <w:rPr>
          <w:rFonts w:ascii="Times New Roman" w:eastAsia="宋体" w:hAnsi="Times New Roman" w:cs="宋体"/>
          <w:sz w:val="24"/>
          <w:u w:val="single"/>
        </w:rPr>
      </w:pPr>
      <w:r w:rsidRPr="00E52C7B">
        <w:rPr>
          <w:rFonts w:ascii="Times New Roman" w:eastAsia="宋体" w:hAnsi="Times New Roman" w:cs="宋体" w:hint="eastAsia"/>
          <w:sz w:val="24"/>
        </w:rPr>
        <w:t xml:space="preserve">Look at </w:t>
      </w:r>
      <w:r w:rsidRPr="00E52C7B">
        <w:rPr>
          <w:rFonts w:ascii="Times New Roman" w:eastAsia="宋体" w:hAnsi="Times New Roman" w:cs="宋体" w:hint="eastAsia"/>
          <w:sz w:val="24"/>
          <w:u w:val="single"/>
        </w:rPr>
        <w:t>this</w:t>
      </w:r>
      <w:r w:rsidRPr="00E52C7B">
        <w:rPr>
          <w:rFonts w:ascii="Times New Roman" w:eastAsia="宋体" w:hAnsi="Times New Roman" w:cs="宋体" w:hint="eastAsia"/>
          <w:sz w:val="24"/>
        </w:rPr>
        <w:t xml:space="preserve"> </w:t>
      </w:r>
      <w:r w:rsidRPr="00E52C7B">
        <w:rPr>
          <w:rFonts w:ascii="Times New Roman" w:eastAsia="宋体" w:hAnsi="Times New Roman" w:cs="宋体" w:hint="eastAsia"/>
          <w:sz w:val="24"/>
          <w:u w:val="single"/>
        </w:rPr>
        <w:t>cat</w:t>
      </w:r>
      <w:r w:rsidRPr="00E52C7B">
        <w:rPr>
          <w:rFonts w:ascii="Times New Roman" w:eastAsia="宋体" w:hAnsi="Times New Roman" w:cs="宋体" w:hint="eastAsia"/>
          <w:sz w:val="24"/>
        </w:rPr>
        <w:t>.</w:t>
      </w:r>
      <w:r w:rsidR="00D01F63" w:rsidRPr="00E52C7B">
        <w:rPr>
          <w:rFonts w:ascii="Times New Roman" w:eastAsia="宋体" w:hAnsi="Times New Roman" w:cs="宋体" w:hint="eastAsia"/>
          <w:sz w:val="24"/>
        </w:rPr>
        <w:t xml:space="preserve"> </w:t>
      </w:r>
      <w:r w:rsidRPr="00E52C7B">
        <w:rPr>
          <w:rFonts w:ascii="Times New Roman" w:eastAsia="宋体" w:hAnsi="Times New Roman" w:cs="宋体" w:hint="eastAsia"/>
          <w:sz w:val="24"/>
        </w:rPr>
        <w:t xml:space="preserve">I like </w:t>
      </w:r>
      <w:r w:rsidRPr="00E52C7B">
        <w:rPr>
          <w:rFonts w:ascii="Times New Roman" w:eastAsia="宋体" w:hAnsi="Times New Roman" w:cs="宋体" w:hint="eastAsia"/>
          <w:sz w:val="24"/>
          <w:u w:val="single"/>
        </w:rPr>
        <w:t>cats</w:t>
      </w:r>
      <w:r w:rsidRPr="00E52C7B">
        <w:rPr>
          <w:rFonts w:ascii="Times New Roman" w:eastAsia="宋体" w:hAnsi="Times New Roman" w:cs="宋体" w:hint="eastAsia"/>
          <w:sz w:val="24"/>
        </w:rPr>
        <w:t>. It</w:t>
      </w:r>
      <w:r w:rsidRPr="00E52C7B">
        <w:rPr>
          <w:rFonts w:ascii="Times New Roman" w:eastAsia="宋体" w:hAnsi="Times New Roman" w:cs="宋体"/>
          <w:sz w:val="24"/>
        </w:rPr>
        <w:t>’</w:t>
      </w:r>
      <w:r w:rsidRPr="00E52C7B">
        <w:rPr>
          <w:rFonts w:ascii="Times New Roman" w:eastAsia="宋体" w:hAnsi="Times New Roman" w:cs="宋体" w:hint="eastAsia"/>
          <w:sz w:val="24"/>
        </w:rPr>
        <w:t xml:space="preserve">s </w:t>
      </w:r>
      <w:r w:rsidRPr="00E52C7B">
        <w:rPr>
          <w:rFonts w:ascii="Times New Roman" w:eastAsia="宋体" w:hAnsi="Times New Roman" w:cs="宋体" w:hint="eastAsia"/>
          <w:sz w:val="24"/>
          <w:u w:val="single"/>
        </w:rPr>
        <w:t>cute.</w:t>
      </w:r>
    </w:p>
    <w:p w:rsidR="00E664E9" w:rsidRPr="00E52C7B" w:rsidRDefault="00E664E9" w:rsidP="00E664E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 xml:space="preserve">I like dogs. </w:t>
      </w:r>
      <w:r w:rsidRPr="00E52C7B">
        <w:rPr>
          <w:rFonts w:ascii="Times New Roman" w:eastAsia="宋体" w:hAnsi="Times New Roman" w:cs="宋体" w:hint="eastAsia"/>
          <w:sz w:val="24"/>
          <w:u w:val="single"/>
        </w:rPr>
        <w:t>Do you like dogs</w:t>
      </w:r>
      <w:r w:rsidRPr="00E52C7B">
        <w:rPr>
          <w:rFonts w:ascii="Times New Roman" w:eastAsia="宋体" w:hAnsi="Times New Roman" w:cs="宋体" w:hint="eastAsia"/>
          <w:sz w:val="24"/>
        </w:rPr>
        <w:t xml:space="preserve">, Su </w:t>
      </w:r>
      <w:proofErr w:type="spellStart"/>
      <w:r w:rsidRPr="00E52C7B">
        <w:rPr>
          <w:rFonts w:ascii="Times New Roman" w:eastAsia="宋体" w:hAnsi="Times New Roman" w:cs="宋体" w:hint="eastAsia"/>
          <w:sz w:val="24"/>
        </w:rPr>
        <w:t>Hai</w:t>
      </w:r>
      <w:proofErr w:type="spellEnd"/>
      <w:r w:rsidRPr="00E52C7B">
        <w:rPr>
          <w:rFonts w:ascii="Times New Roman" w:eastAsia="宋体" w:hAnsi="Times New Roman" w:cs="宋体" w:hint="eastAsia"/>
          <w:sz w:val="24"/>
        </w:rPr>
        <w:t>?</w:t>
      </w:r>
    </w:p>
    <w:p w:rsidR="00E664E9" w:rsidRPr="00E52C7B" w:rsidRDefault="00E664E9" w:rsidP="00E664E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 xml:space="preserve">Yes, </w:t>
      </w:r>
      <w:r w:rsidRPr="00E52C7B">
        <w:rPr>
          <w:rFonts w:ascii="Times New Roman" w:eastAsia="宋体" w:hAnsi="Times New Roman" w:cs="宋体" w:hint="eastAsia"/>
          <w:sz w:val="24"/>
          <w:u w:val="single"/>
        </w:rPr>
        <w:t>I</w:t>
      </w:r>
      <w:r w:rsidR="00D01F63" w:rsidRPr="00E52C7B">
        <w:rPr>
          <w:rFonts w:ascii="Times New Roman" w:eastAsia="宋体" w:hAnsi="Times New Roman" w:cs="宋体" w:hint="eastAsia"/>
          <w:sz w:val="24"/>
          <w:u w:val="single"/>
        </w:rPr>
        <w:t xml:space="preserve"> </w:t>
      </w:r>
      <w:r w:rsidRPr="00E52C7B">
        <w:rPr>
          <w:rFonts w:ascii="Times New Roman" w:eastAsia="宋体" w:hAnsi="Times New Roman" w:cs="宋体" w:hint="eastAsia"/>
          <w:sz w:val="24"/>
          <w:u w:val="single"/>
        </w:rPr>
        <w:t>do</w:t>
      </w:r>
      <w:r w:rsidRPr="00E52C7B">
        <w:rPr>
          <w:rFonts w:ascii="Times New Roman" w:eastAsia="宋体" w:hAnsi="Times New Roman" w:cs="宋体" w:hint="eastAsia"/>
          <w:sz w:val="24"/>
        </w:rPr>
        <w:t>.</w:t>
      </w:r>
    </w:p>
    <w:p w:rsidR="00E664E9" w:rsidRPr="00E52C7B" w:rsidRDefault="00E664E9" w:rsidP="00E664E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Do you like dogs, Mike?</w:t>
      </w:r>
    </w:p>
    <w:p w:rsidR="00E664E9" w:rsidRPr="00E52C7B" w:rsidRDefault="00E664E9" w:rsidP="00E664E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No,</w:t>
      </w:r>
      <w:r w:rsidRPr="00E52C7B">
        <w:rPr>
          <w:rFonts w:ascii="Times New Roman" w:eastAsia="宋体" w:hAnsi="Times New Roman" w:cs="宋体" w:hint="eastAsia"/>
          <w:sz w:val="24"/>
          <w:u w:val="single"/>
        </w:rPr>
        <w:t xml:space="preserve"> I </w:t>
      </w:r>
      <w:proofErr w:type="spellStart"/>
      <w:r w:rsidRPr="00E52C7B">
        <w:rPr>
          <w:rFonts w:ascii="Times New Roman" w:eastAsia="宋体" w:hAnsi="Times New Roman" w:cs="宋体" w:hint="eastAsia"/>
          <w:sz w:val="24"/>
          <w:u w:val="single"/>
        </w:rPr>
        <w:t>don</w:t>
      </w:r>
      <w:r w:rsidRPr="00E52C7B">
        <w:rPr>
          <w:rFonts w:ascii="Times New Roman" w:eastAsia="宋体" w:hAnsi="Times New Roman" w:cs="宋体"/>
          <w:sz w:val="24"/>
          <w:u w:val="single"/>
        </w:rPr>
        <w:t>’</w:t>
      </w:r>
      <w:r w:rsidRPr="00E52C7B">
        <w:rPr>
          <w:rFonts w:ascii="Times New Roman" w:eastAsia="宋体" w:hAnsi="Times New Roman" w:cs="宋体" w:hint="eastAsia"/>
          <w:sz w:val="24"/>
          <w:u w:val="single"/>
        </w:rPr>
        <w:t>t</w:t>
      </w:r>
      <w:r w:rsidRPr="00E52C7B">
        <w:rPr>
          <w:rFonts w:ascii="Times New Roman" w:eastAsia="宋体" w:hAnsi="Times New Roman" w:cs="宋体" w:hint="eastAsia"/>
          <w:sz w:val="24"/>
        </w:rPr>
        <w:t>.</w:t>
      </w:r>
      <w:r w:rsidRPr="00E52C7B">
        <w:rPr>
          <w:rFonts w:ascii="Times New Roman" w:eastAsia="宋体" w:hAnsi="Times New Roman" w:cs="宋体" w:hint="eastAsia"/>
          <w:sz w:val="24"/>
          <w:u w:val="single"/>
        </w:rPr>
        <w:t>I</w:t>
      </w:r>
      <w:proofErr w:type="spellEnd"/>
      <w:r w:rsidRPr="00E52C7B">
        <w:rPr>
          <w:rFonts w:ascii="Times New Roman" w:eastAsia="宋体" w:hAnsi="Times New Roman" w:cs="宋体" w:hint="eastAsia"/>
          <w:sz w:val="24"/>
          <w:u w:val="single"/>
        </w:rPr>
        <w:t xml:space="preserve"> like pandas</w:t>
      </w:r>
      <w:r w:rsidRPr="00E52C7B">
        <w:rPr>
          <w:rFonts w:ascii="Times New Roman" w:eastAsia="宋体" w:hAnsi="Times New Roman" w:cs="宋体" w:hint="eastAsia"/>
          <w:sz w:val="24"/>
        </w:rPr>
        <w:t xml:space="preserve">. </w:t>
      </w:r>
      <w:r w:rsidRPr="00E52C7B">
        <w:rPr>
          <w:rFonts w:ascii="Times New Roman" w:eastAsia="宋体" w:hAnsi="Times New Roman" w:cs="宋体" w:hint="eastAsia"/>
          <w:sz w:val="24"/>
          <w:u w:val="single"/>
        </w:rPr>
        <w:t>They</w:t>
      </w:r>
      <w:r w:rsidRPr="00E52C7B">
        <w:rPr>
          <w:rFonts w:ascii="Times New Roman" w:eastAsia="宋体" w:hAnsi="Times New Roman" w:cs="宋体"/>
          <w:sz w:val="24"/>
          <w:u w:val="single"/>
        </w:rPr>
        <w:t>’</w:t>
      </w:r>
      <w:r w:rsidRPr="00E52C7B">
        <w:rPr>
          <w:rFonts w:ascii="Times New Roman" w:eastAsia="宋体" w:hAnsi="Times New Roman" w:cs="宋体" w:hint="eastAsia"/>
          <w:sz w:val="24"/>
          <w:u w:val="single"/>
        </w:rPr>
        <w:t>re</w:t>
      </w:r>
      <w:r w:rsidRPr="00E52C7B">
        <w:rPr>
          <w:rFonts w:ascii="Times New Roman" w:eastAsia="宋体" w:hAnsi="Times New Roman" w:cs="宋体" w:hint="eastAsia"/>
          <w:sz w:val="24"/>
        </w:rPr>
        <w:t xml:space="preserve"> cute and </w:t>
      </w:r>
      <w:r w:rsidRPr="00E52C7B">
        <w:rPr>
          <w:rFonts w:ascii="Times New Roman" w:eastAsia="宋体" w:hAnsi="Times New Roman" w:cs="宋体" w:hint="eastAsia"/>
          <w:sz w:val="24"/>
          <w:u w:val="single"/>
        </w:rPr>
        <w:t>fat</w:t>
      </w:r>
      <w:r w:rsidRPr="00E52C7B">
        <w:rPr>
          <w:rFonts w:ascii="Times New Roman" w:eastAsia="宋体" w:hAnsi="Times New Roman" w:cs="宋体" w:hint="eastAsia"/>
          <w:sz w:val="24"/>
        </w:rPr>
        <w:t>.</w:t>
      </w:r>
    </w:p>
    <w:p w:rsidR="00E664E9" w:rsidRPr="00E52C7B" w:rsidRDefault="00E664E9" w:rsidP="00E664E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通过这一环节加深学生对课文的理解。</w:t>
      </w:r>
    </w:p>
    <w:p w:rsidR="00E664E9" w:rsidRPr="00E52C7B" w:rsidRDefault="00E664E9" w:rsidP="00E664E9">
      <w:pPr>
        <w:rPr>
          <w:rFonts w:ascii="Times New Roman" w:eastAsia="宋体" w:hAnsi="Times New Roman"/>
          <w:i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(4)Read </w:t>
      </w:r>
      <w:r w:rsidR="002979C4" w:rsidRPr="00E52C7B">
        <w:rPr>
          <w:rFonts w:ascii="Times New Roman" w:eastAsia="宋体" w:hAnsi="Times New Roman" w:hint="eastAsia"/>
          <w:i/>
          <w:sz w:val="24"/>
        </w:rPr>
        <w:t>in role</w:t>
      </w:r>
      <w:r w:rsidRPr="00E52C7B">
        <w:rPr>
          <w:rFonts w:ascii="Times New Roman" w:eastAsia="宋体" w:hAnsi="Times New Roman" w:hint="eastAsia"/>
          <w:sz w:val="24"/>
        </w:rPr>
        <w:t>角色扮演</w:t>
      </w:r>
    </w:p>
    <w:p w:rsidR="00E664E9" w:rsidRPr="00E52C7B" w:rsidRDefault="00E664E9" w:rsidP="00E664E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  <w:szCs w:val="20"/>
        </w:rPr>
        <w:t>模仿语音语调，比比谁读的好，角色扮演。</w:t>
      </w:r>
    </w:p>
    <w:p w:rsidR="00E664E9" w:rsidRPr="00E52C7B" w:rsidRDefault="00E664E9" w:rsidP="00E664E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Step 3 Consolidation</w:t>
      </w:r>
    </w:p>
    <w:p w:rsidR="00E664E9" w:rsidRPr="00E52C7B" w:rsidRDefault="002979C4" w:rsidP="002979C4">
      <w:pPr>
        <w:numPr>
          <w:ilvl w:val="0"/>
          <w:numId w:val="6"/>
        </w:num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/>
          <w:sz w:val="24"/>
        </w:rPr>
        <w:t>Happy Animal Family</w:t>
      </w:r>
    </w:p>
    <w:p w:rsidR="002979C4" w:rsidRPr="00E52C7B" w:rsidRDefault="00E664E9" w:rsidP="002979C4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T</w:t>
      </w:r>
      <w:r w:rsidRPr="00E52C7B">
        <w:rPr>
          <w:rFonts w:ascii="Times New Roman" w:eastAsia="宋体" w:hAnsi="Times New Roman" w:cs="宋体" w:hint="eastAsia"/>
          <w:sz w:val="24"/>
        </w:rPr>
        <w:t>：</w:t>
      </w:r>
      <w:r w:rsidR="002979C4" w:rsidRPr="00E52C7B">
        <w:rPr>
          <w:rFonts w:ascii="Times New Roman" w:eastAsia="宋体" w:hAnsi="Times New Roman" w:cs="宋体"/>
          <w:sz w:val="24"/>
        </w:rPr>
        <w:t>Do you like them?</w:t>
      </w:r>
    </w:p>
    <w:p w:rsidR="002979C4" w:rsidRPr="00E52C7B" w:rsidRDefault="002979C4" w:rsidP="002979C4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/>
          <w:sz w:val="24"/>
        </w:rPr>
        <w:t>Talk about the animals.</w:t>
      </w:r>
    </w:p>
    <w:p w:rsidR="00E664E9" w:rsidRPr="00E52C7B" w:rsidRDefault="00E664E9" w:rsidP="00E664E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句子：</w:t>
      </w:r>
      <w:r w:rsidRPr="00E52C7B">
        <w:rPr>
          <w:rFonts w:ascii="Times New Roman" w:eastAsia="宋体" w:hAnsi="Times New Roman" w:cs="宋体" w:hint="eastAsia"/>
          <w:sz w:val="24"/>
        </w:rPr>
        <w:t xml:space="preserve"> I like dogs. I have two books, walk up and down, what </w:t>
      </w:r>
      <w:proofErr w:type="spellStart"/>
      <w:r w:rsidRPr="00E52C7B">
        <w:rPr>
          <w:rFonts w:ascii="Times New Roman" w:eastAsia="宋体" w:hAnsi="Times New Roman" w:cs="宋体" w:hint="eastAsia"/>
          <w:sz w:val="24"/>
        </w:rPr>
        <w:t>colour</w:t>
      </w:r>
      <w:proofErr w:type="spellEnd"/>
      <w:r w:rsidRPr="00E52C7B">
        <w:rPr>
          <w:rFonts w:ascii="Times New Roman" w:eastAsia="宋体" w:hAnsi="Times New Roman" w:cs="宋体" w:hint="eastAsia"/>
          <w:sz w:val="24"/>
        </w:rPr>
        <w:t xml:space="preserve"> is it?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</w:p>
    <w:p w:rsidR="00E664E9" w:rsidRPr="00E52C7B" w:rsidRDefault="00E664E9" w:rsidP="00E664E9">
      <w:pPr>
        <w:numPr>
          <w:ilvl w:val="0"/>
          <w:numId w:val="7"/>
        </w:num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Work in pairs</w:t>
      </w:r>
    </w:p>
    <w:p w:rsidR="00E664E9" w:rsidRPr="00E52C7B" w:rsidRDefault="00E664E9" w:rsidP="00E664E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T: I have some pictures here. Choose one to work in pairs.</w:t>
      </w:r>
    </w:p>
    <w:p w:rsidR="00E664E9" w:rsidRPr="00E52C7B" w:rsidRDefault="00E664E9" w:rsidP="00E664E9">
      <w:pPr>
        <w:numPr>
          <w:ilvl w:val="0"/>
          <w:numId w:val="8"/>
        </w:num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Summary</w:t>
      </w:r>
    </w:p>
    <w:p w:rsidR="00E664E9" w:rsidRPr="00E52C7B" w:rsidRDefault="00E664E9" w:rsidP="00E664E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让学生说说这节课学了什么，让学生自己来总结。</w:t>
      </w:r>
    </w:p>
    <w:p w:rsidR="00E664E9" w:rsidRPr="00E52C7B" w:rsidRDefault="00E664E9" w:rsidP="00E664E9">
      <w:pPr>
        <w:numPr>
          <w:ilvl w:val="0"/>
          <w:numId w:val="9"/>
        </w:num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复习单词</w:t>
      </w:r>
    </w:p>
    <w:p w:rsidR="00E664E9" w:rsidRPr="00E52C7B" w:rsidRDefault="00E664E9" w:rsidP="00E664E9">
      <w:pPr>
        <w:numPr>
          <w:ilvl w:val="0"/>
          <w:numId w:val="9"/>
        </w:num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复习句型</w:t>
      </w:r>
    </w:p>
    <w:p w:rsidR="00E664E9" w:rsidRPr="00E52C7B" w:rsidRDefault="00E664E9" w:rsidP="00E664E9">
      <w:pPr>
        <w:numPr>
          <w:ilvl w:val="0"/>
          <w:numId w:val="9"/>
        </w:num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复习课文</w:t>
      </w:r>
    </w:p>
    <w:p w:rsidR="00E664E9" w:rsidRPr="00E52C7B" w:rsidRDefault="00E664E9" w:rsidP="00E664E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Step 4 Homework</w:t>
      </w:r>
    </w:p>
    <w:p w:rsidR="00E664E9" w:rsidRPr="00E52C7B" w:rsidRDefault="00E664E9" w:rsidP="00E664E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    </w:t>
      </w:r>
      <w:proofErr w:type="gramStart"/>
      <w:r w:rsidRPr="00E52C7B">
        <w:rPr>
          <w:rFonts w:ascii="Times New Roman" w:eastAsia="宋体" w:hAnsi="Times New Roman" w:hint="eastAsia"/>
          <w:sz w:val="24"/>
        </w:rPr>
        <w:t>1.Copy</w:t>
      </w:r>
      <w:proofErr w:type="gramEnd"/>
      <w:r w:rsidRPr="00E52C7B">
        <w:rPr>
          <w:rFonts w:ascii="Times New Roman" w:eastAsia="宋体" w:hAnsi="Times New Roman" w:hint="eastAsia"/>
          <w:sz w:val="24"/>
        </w:rPr>
        <w:t xml:space="preserve"> the new words four times.</w:t>
      </w:r>
    </w:p>
    <w:p w:rsidR="00E664E9" w:rsidRPr="00E52C7B" w:rsidRDefault="00E664E9" w:rsidP="00310795">
      <w:pPr>
        <w:numPr>
          <w:ilvl w:val="0"/>
          <w:numId w:val="10"/>
        </w:numPr>
        <w:ind w:firstLineChars="200" w:firstLine="480"/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Recite Story Time after class.</w:t>
      </w:r>
    </w:p>
    <w:p w:rsidR="00E664E9" w:rsidRPr="00E52C7B" w:rsidRDefault="00E664E9" w:rsidP="00E664E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Draw an animal</w:t>
      </w:r>
    </w:p>
    <w:p w:rsidR="00E664E9" w:rsidRPr="00E52C7B" w:rsidRDefault="00B12682" w:rsidP="00B12682">
      <w:pPr>
        <w:rPr>
          <w:rStyle w:val="apple-converted-space"/>
          <w:rFonts w:ascii="Times New Roman" w:eastAsia="宋体" w:hAnsi="Times New Roman"/>
          <w:color w:val="333333"/>
          <w:sz w:val="24"/>
          <w:szCs w:val="21"/>
        </w:rPr>
      </w:pPr>
      <w:r w:rsidRPr="00E52C7B">
        <w:rPr>
          <w:rFonts w:ascii="Times New Roman" w:eastAsia="宋体" w:hAnsi="Times New Roman" w:hint="eastAsia"/>
          <w:sz w:val="24"/>
        </w:rPr>
        <w:t>七、板书设计：</w:t>
      </w:r>
      <w:r w:rsidRPr="00E52C7B">
        <w:rPr>
          <w:rStyle w:val="apple-converted-space"/>
          <w:rFonts w:ascii="Times New Roman" w:eastAsia="宋体" w:hAnsi="Times New Roman" w:hint="eastAsia"/>
          <w:color w:val="333333"/>
          <w:sz w:val="24"/>
          <w:szCs w:val="21"/>
        </w:rPr>
        <w:t> </w:t>
      </w:r>
    </w:p>
    <w:p w:rsidR="002979C4" w:rsidRPr="00E52C7B" w:rsidRDefault="002979C4" w:rsidP="00E664E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Unit 1 I like dogs.</w:t>
      </w:r>
    </w:p>
    <w:p w:rsidR="00E664E9" w:rsidRPr="00E52C7B" w:rsidRDefault="00E664E9" w:rsidP="00E664E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Do you like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  <w:r w:rsidRPr="00E52C7B">
        <w:rPr>
          <w:rFonts w:ascii="Times New Roman" w:eastAsia="宋体" w:hAnsi="Times New Roman" w:cs="宋体" w:hint="eastAsia"/>
          <w:sz w:val="24"/>
        </w:rPr>
        <w:t xml:space="preserve">?                </w:t>
      </w:r>
      <w:proofErr w:type="gramStart"/>
      <w:r w:rsidRPr="00E52C7B">
        <w:rPr>
          <w:rFonts w:ascii="Times New Roman" w:eastAsia="宋体" w:hAnsi="Times New Roman" w:hint="eastAsia"/>
          <w:sz w:val="24"/>
          <w:szCs w:val="15"/>
        </w:rPr>
        <w:t>cats</w:t>
      </w:r>
      <w:proofErr w:type="gramEnd"/>
      <w:r w:rsidRPr="00E52C7B">
        <w:rPr>
          <w:rFonts w:ascii="Times New Roman" w:eastAsia="宋体" w:hAnsi="Times New Roman" w:hint="eastAsia"/>
          <w:sz w:val="24"/>
          <w:szCs w:val="15"/>
        </w:rPr>
        <w:t xml:space="preserve">       dogs     elephants     horses</w:t>
      </w:r>
    </w:p>
    <w:p w:rsidR="00E664E9" w:rsidRPr="00E52C7B" w:rsidRDefault="00E664E9" w:rsidP="00D01F63">
      <w:pPr>
        <w:tabs>
          <w:tab w:val="left" w:pos="3375"/>
        </w:tabs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  <w:szCs w:val="15"/>
        </w:rPr>
        <w:t xml:space="preserve">    </w:t>
      </w:r>
      <w:r w:rsidRPr="00E52C7B">
        <w:rPr>
          <w:rFonts w:ascii="Times New Roman" w:eastAsia="宋体" w:hAnsi="Times New Roman" w:hint="eastAsia"/>
          <w:sz w:val="24"/>
        </w:rPr>
        <w:t>Yes, I do.</w:t>
      </w:r>
      <w:r w:rsidRPr="00E52C7B">
        <w:rPr>
          <w:rFonts w:ascii="Times New Roman" w:eastAsia="宋体" w:hAnsi="Times New Roman" w:hint="eastAsia"/>
          <w:sz w:val="24"/>
        </w:rPr>
        <w:tab/>
      </w:r>
      <w:proofErr w:type="gramStart"/>
      <w:r w:rsidRPr="00E52C7B">
        <w:rPr>
          <w:rFonts w:ascii="Times New Roman" w:eastAsia="宋体" w:hAnsi="Times New Roman" w:hint="eastAsia"/>
          <w:sz w:val="24"/>
          <w:szCs w:val="15"/>
        </w:rPr>
        <w:t>lions</w:t>
      </w:r>
      <w:proofErr w:type="gramEnd"/>
      <w:r w:rsidRPr="00E52C7B">
        <w:rPr>
          <w:rFonts w:ascii="Times New Roman" w:eastAsia="宋体" w:hAnsi="Times New Roman" w:hint="eastAsia"/>
          <w:sz w:val="24"/>
          <w:szCs w:val="15"/>
        </w:rPr>
        <w:t xml:space="preserve">      monkeys   pandas      tigers</w:t>
      </w:r>
      <w:r w:rsidRPr="00E52C7B">
        <w:rPr>
          <w:rFonts w:ascii="Times New Roman" w:eastAsia="宋体" w:hAnsi="Times New Roman" w:cs="宋体" w:hint="eastAsia"/>
          <w:sz w:val="24"/>
        </w:rPr>
        <w:t xml:space="preserve"> </w:t>
      </w:r>
    </w:p>
    <w:p w:rsidR="00E664E9" w:rsidRPr="00E52C7B" w:rsidRDefault="00E664E9" w:rsidP="00E664E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  No, I </w:t>
      </w:r>
      <w:proofErr w:type="spellStart"/>
      <w:r w:rsidRPr="00E52C7B">
        <w:rPr>
          <w:rFonts w:ascii="Times New Roman" w:eastAsia="宋体" w:hAnsi="Times New Roman" w:hint="eastAsia"/>
          <w:sz w:val="24"/>
        </w:rPr>
        <w:t>don</w:t>
      </w:r>
      <w:proofErr w:type="gramStart"/>
      <w:r w:rsidRPr="00E52C7B">
        <w:rPr>
          <w:rFonts w:ascii="Times New Roman" w:eastAsia="宋体" w:hAnsi="Times New Roman"/>
          <w:sz w:val="24"/>
        </w:rPr>
        <w:t>’</w:t>
      </w:r>
      <w:proofErr w:type="gramEnd"/>
      <w:r w:rsidRPr="00E52C7B">
        <w:rPr>
          <w:rFonts w:ascii="Times New Roman" w:eastAsia="宋体" w:hAnsi="Times New Roman" w:hint="eastAsia"/>
          <w:sz w:val="24"/>
        </w:rPr>
        <w:t>t.I</w:t>
      </w:r>
      <w:proofErr w:type="spellEnd"/>
      <w:r w:rsidRPr="00E52C7B">
        <w:rPr>
          <w:rFonts w:ascii="Times New Roman" w:eastAsia="宋体" w:hAnsi="Times New Roman" w:hint="eastAsia"/>
          <w:sz w:val="24"/>
        </w:rPr>
        <w:t xml:space="preserve"> like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</w:p>
    <w:p w:rsidR="00D01F63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八、教学反思：</w:t>
      </w:r>
    </w:p>
    <w:p w:rsidR="00B12682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我在教</w:t>
      </w:r>
      <w:r w:rsidR="00FF4188" w:rsidRPr="00E52C7B">
        <w:rPr>
          <w:rFonts w:ascii="Times New Roman" w:eastAsia="宋体" w:hAnsi="Times New Roman" w:hint="eastAsia"/>
          <w:sz w:val="24"/>
        </w:rPr>
        <w:t>Unit 1 I like dogs</w:t>
      </w:r>
      <w:r w:rsidRPr="00E52C7B">
        <w:rPr>
          <w:rFonts w:ascii="Times New Roman" w:eastAsia="宋体" w:hAnsi="Times New Roman" w:hint="eastAsia"/>
          <w:sz w:val="24"/>
        </w:rPr>
        <w:t>时，</w:t>
      </w:r>
      <w:r w:rsidR="00FF4188" w:rsidRPr="00E52C7B">
        <w:rPr>
          <w:rFonts w:ascii="Times New Roman" w:eastAsia="宋体" w:hAnsi="Times New Roman" w:hint="eastAsia"/>
          <w:sz w:val="24"/>
        </w:rPr>
        <w:t>通过歌曲以及提问</w:t>
      </w:r>
      <w:r w:rsidR="00FF4188" w:rsidRPr="00E52C7B">
        <w:rPr>
          <w:rFonts w:ascii="Times New Roman" w:eastAsia="宋体" w:hAnsi="Times New Roman" w:hint="eastAsia"/>
          <w:sz w:val="24"/>
        </w:rPr>
        <w:t>What</w:t>
      </w:r>
      <w:r w:rsidR="00FF4188" w:rsidRPr="00E52C7B">
        <w:rPr>
          <w:rFonts w:ascii="Times New Roman" w:eastAsia="宋体" w:hAnsi="Times New Roman"/>
          <w:sz w:val="24"/>
        </w:rPr>
        <w:t xml:space="preserve"> animals are on the farm?</w:t>
      </w:r>
      <w:r w:rsidRPr="00E52C7B">
        <w:rPr>
          <w:rFonts w:ascii="Times New Roman" w:eastAsia="宋体" w:hAnsi="Times New Roman" w:hint="eastAsia"/>
          <w:sz w:val="24"/>
        </w:rPr>
        <w:t>很自</w:t>
      </w:r>
      <w:r w:rsidRPr="00E52C7B">
        <w:rPr>
          <w:rFonts w:ascii="Times New Roman" w:eastAsia="宋体" w:hAnsi="Times New Roman" w:hint="eastAsia"/>
          <w:sz w:val="24"/>
        </w:rPr>
        <w:lastRenderedPageBreak/>
        <w:t>然地就导出</w:t>
      </w:r>
      <w:proofErr w:type="gramStart"/>
      <w:r w:rsidRPr="00E52C7B">
        <w:rPr>
          <w:rFonts w:ascii="Times New Roman" w:eastAsia="宋体" w:hAnsi="Times New Roman" w:hint="eastAsia"/>
          <w:sz w:val="24"/>
        </w:rPr>
        <w:t>了新授的</w:t>
      </w:r>
      <w:proofErr w:type="gramEnd"/>
      <w:r w:rsidRPr="00E52C7B">
        <w:rPr>
          <w:rFonts w:ascii="Times New Roman" w:eastAsia="宋体" w:hAnsi="Times New Roman" w:hint="eastAsia"/>
          <w:sz w:val="24"/>
        </w:rPr>
        <w:t>内容。</w:t>
      </w:r>
      <w:r w:rsidRPr="00E52C7B">
        <w:rPr>
          <w:rStyle w:val="apple-converted-space"/>
          <w:rFonts w:ascii="Times New Roman" w:eastAsia="宋体" w:hAnsi="Times New Roman" w:hint="eastAsia"/>
          <w:color w:val="333333"/>
          <w:sz w:val="24"/>
          <w:szCs w:val="21"/>
        </w:rPr>
        <w:t> </w:t>
      </w:r>
      <w:r w:rsidRPr="00E52C7B">
        <w:rPr>
          <w:rFonts w:ascii="Times New Roman" w:eastAsia="宋体" w:hAnsi="Times New Roman" w:hint="eastAsia"/>
          <w:sz w:val="24"/>
        </w:rPr>
        <w:t>这样，在新旧知识的连接点上设问，既可以复习旧知识，又能引出新知识，有利于突出知识的整体性。同时，在过渡处提问，可使学生养成注意力集中的良好习惯，并能够有效地训练学生敏捷的思维能力。</w:t>
      </w:r>
    </w:p>
    <w:p w:rsidR="00BB2304" w:rsidRDefault="00BB2304" w:rsidP="00BB2304">
      <w:pPr>
        <w:rPr>
          <w:rFonts w:ascii="Times New Roman" w:eastAsia="宋体" w:hAnsi="Times New Roman"/>
          <w:sz w:val="24"/>
        </w:rPr>
      </w:pPr>
    </w:p>
    <w:p w:rsidR="00A30A79" w:rsidRDefault="00A30A79" w:rsidP="00BB2304">
      <w:pPr>
        <w:rPr>
          <w:rFonts w:ascii="Times New Roman" w:eastAsia="宋体" w:hAnsi="Times New Roman"/>
          <w:sz w:val="24"/>
        </w:rPr>
      </w:pPr>
    </w:p>
    <w:p w:rsidR="00A30A79" w:rsidRPr="00E52C7B" w:rsidRDefault="00A30A79" w:rsidP="00BB2304">
      <w:pPr>
        <w:rPr>
          <w:rFonts w:ascii="Times New Roman" w:eastAsia="宋体" w:hAnsi="Times New Roman"/>
          <w:sz w:val="24"/>
        </w:rPr>
      </w:pPr>
    </w:p>
    <w:p w:rsidR="00BB2304" w:rsidRPr="00E52C7B" w:rsidRDefault="00B12682" w:rsidP="00A30A79">
      <w:pPr>
        <w:jc w:val="center"/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第二课时</w:t>
      </w:r>
    </w:p>
    <w:p w:rsidR="00BB2304" w:rsidRPr="00E52C7B" w:rsidRDefault="00B12682" w:rsidP="00BB2304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一、教学内容</w:t>
      </w:r>
    </w:p>
    <w:p w:rsidR="00BB2304" w:rsidRPr="00E52C7B" w:rsidRDefault="00BB2304" w:rsidP="00BB2304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译林出版社《英语》四年级上册第一单元、第二教时（</w:t>
      </w:r>
      <w:r w:rsidRPr="00E52C7B">
        <w:rPr>
          <w:rFonts w:ascii="Times New Roman" w:eastAsia="宋体" w:hAnsi="Times New Roman" w:hint="eastAsia"/>
          <w:sz w:val="24"/>
        </w:rPr>
        <w:t>Fun time, Rhyme time</w:t>
      </w:r>
      <w:r w:rsidRPr="00E52C7B">
        <w:rPr>
          <w:rFonts w:ascii="Times New Roman" w:eastAsia="宋体" w:hAnsi="Times New Roman" w:hint="eastAsia"/>
          <w:sz w:val="24"/>
        </w:rPr>
        <w:t>及新单词）</w:t>
      </w:r>
    </w:p>
    <w:p w:rsidR="00BB2304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二、教学目标</w:t>
      </w:r>
    </w:p>
    <w:p w:rsidR="00BB2304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1</w:t>
      </w:r>
      <w:r w:rsidRPr="00E52C7B">
        <w:rPr>
          <w:rFonts w:ascii="Times New Roman" w:eastAsia="宋体" w:hAnsi="Times New Roman" w:hint="eastAsia"/>
          <w:sz w:val="24"/>
        </w:rPr>
        <w:t>、能正确听、说、读、写单词，</w:t>
      </w:r>
      <w:r w:rsidR="00FF4188" w:rsidRPr="00E52C7B">
        <w:rPr>
          <w:rFonts w:ascii="Times New Roman" w:eastAsia="宋体" w:hAnsi="Times New Roman" w:hint="eastAsia"/>
          <w:sz w:val="24"/>
        </w:rPr>
        <w:t xml:space="preserve">cat, </w:t>
      </w:r>
      <w:proofErr w:type="spellStart"/>
      <w:r w:rsidR="00FF4188" w:rsidRPr="00E52C7B">
        <w:rPr>
          <w:rFonts w:ascii="Times New Roman" w:eastAsia="宋体" w:hAnsi="Times New Roman" w:hint="eastAsia"/>
          <w:sz w:val="24"/>
        </w:rPr>
        <w:t>dog,elephant,horse,lion,monkey</w:t>
      </w:r>
      <w:proofErr w:type="spellEnd"/>
      <w:r w:rsidR="00FF4188" w:rsidRPr="00E52C7B">
        <w:rPr>
          <w:rFonts w:ascii="Times New Roman" w:eastAsia="宋体" w:hAnsi="Times New Roman" w:hint="eastAsia"/>
          <w:sz w:val="24"/>
        </w:rPr>
        <w:t xml:space="preserve">, </w:t>
      </w:r>
      <w:proofErr w:type="spellStart"/>
      <w:r w:rsidR="00FF4188" w:rsidRPr="00E52C7B">
        <w:rPr>
          <w:rFonts w:ascii="Times New Roman" w:eastAsia="宋体" w:hAnsi="Times New Roman" w:hint="eastAsia"/>
          <w:sz w:val="24"/>
        </w:rPr>
        <w:t>panda,tiger</w:t>
      </w:r>
      <w:proofErr w:type="spellEnd"/>
    </w:p>
    <w:p w:rsidR="00BB2304" w:rsidRPr="00E52C7B" w:rsidRDefault="00FF4188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2</w:t>
      </w:r>
      <w:r w:rsidR="00B12682" w:rsidRPr="00E52C7B">
        <w:rPr>
          <w:rFonts w:ascii="Times New Roman" w:eastAsia="宋体" w:hAnsi="Times New Roman" w:hint="eastAsia"/>
          <w:sz w:val="24"/>
        </w:rPr>
        <w:t>、能正确地听、说、读、写句子</w:t>
      </w:r>
      <w:r w:rsidR="00B12682" w:rsidRPr="00E52C7B">
        <w:rPr>
          <w:rFonts w:ascii="Times New Roman" w:eastAsia="宋体" w:hAnsi="Times New Roman" w:hint="eastAsia"/>
          <w:sz w:val="24"/>
        </w:rPr>
        <w:t xml:space="preserve"> </w:t>
      </w:r>
      <w:r w:rsidRPr="00E52C7B">
        <w:rPr>
          <w:rFonts w:ascii="Times New Roman" w:eastAsia="宋体" w:hAnsi="Times New Roman" w:hint="eastAsia"/>
          <w:sz w:val="24"/>
        </w:rPr>
        <w:t>Do you like</w:t>
      </w:r>
      <w:r w:rsidRPr="00E52C7B">
        <w:rPr>
          <w:rFonts w:ascii="Times New Roman" w:eastAsia="宋体" w:hAnsi="Times New Roman"/>
          <w:sz w:val="24"/>
        </w:rPr>
        <w:t>…</w:t>
      </w:r>
      <w:r w:rsidRPr="00E52C7B">
        <w:rPr>
          <w:rFonts w:ascii="Times New Roman" w:eastAsia="宋体" w:hAnsi="Times New Roman" w:hint="eastAsia"/>
          <w:sz w:val="24"/>
        </w:rPr>
        <w:t>?</w:t>
      </w:r>
      <w:r w:rsidR="00B12682" w:rsidRPr="00E52C7B">
        <w:rPr>
          <w:rFonts w:ascii="Times New Roman" w:eastAsia="宋体" w:hAnsi="Times New Roman" w:hint="eastAsia"/>
          <w:sz w:val="24"/>
        </w:rPr>
        <w:t>及其回答</w:t>
      </w:r>
      <w:r w:rsidR="00B12682" w:rsidRPr="00E52C7B">
        <w:rPr>
          <w:rFonts w:ascii="Times New Roman" w:eastAsia="宋体" w:hAnsi="Times New Roman" w:hint="eastAsia"/>
          <w:sz w:val="24"/>
        </w:rPr>
        <w:t xml:space="preserve"> Yes,</w:t>
      </w:r>
      <w:r w:rsidRPr="00E52C7B">
        <w:rPr>
          <w:rFonts w:ascii="Times New Roman" w:eastAsia="宋体" w:hAnsi="Times New Roman" w:hint="eastAsia"/>
          <w:sz w:val="24"/>
        </w:rPr>
        <w:t xml:space="preserve"> I do./ No, I don</w:t>
      </w:r>
      <w:r w:rsidRPr="00E52C7B">
        <w:rPr>
          <w:rFonts w:ascii="Times New Roman" w:eastAsia="宋体" w:hAnsi="Times New Roman"/>
          <w:sz w:val="24"/>
        </w:rPr>
        <w:t>’</w:t>
      </w:r>
      <w:r w:rsidRPr="00E52C7B">
        <w:rPr>
          <w:rFonts w:ascii="Times New Roman" w:eastAsia="宋体" w:hAnsi="Times New Roman" w:hint="eastAsia"/>
          <w:sz w:val="24"/>
        </w:rPr>
        <w:t>t.</w:t>
      </w:r>
    </w:p>
    <w:p w:rsidR="00BB2304" w:rsidRPr="00E52C7B" w:rsidRDefault="00FF4188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3</w:t>
      </w:r>
      <w:r w:rsidR="00B12682" w:rsidRPr="00E52C7B">
        <w:rPr>
          <w:rFonts w:ascii="Times New Roman" w:eastAsia="宋体" w:hAnsi="Times New Roman" w:hint="eastAsia"/>
          <w:sz w:val="24"/>
        </w:rPr>
        <w:t>、能育读歌谣</w:t>
      </w:r>
      <w:r w:rsidR="00B12682" w:rsidRPr="00E52C7B">
        <w:rPr>
          <w:rFonts w:ascii="Times New Roman" w:eastAsia="宋体" w:hAnsi="Times New Roman" w:hint="eastAsia"/>
          <w:sz w:val="24"/>
        </w:rPr>
        <w:t xml:space="preserve"> </w:t>
      </w:r>
      <w:r w:rsidRPr="00E52C7B">
        <w:rPr>
          <w:rFonts w:ascii="Times New Roman" w:eastAsia="宋体" w:hAnsi="Times New Roman" w:hint="eastAsia"/>
          <w:sz w:val="24"/>
        </w:rPr>
        <w:t>Little monkey</w:t>
      </w:r>
    </w:p>
    <w:p w:rsidR="00BB2304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三、教学重点</w:t>
      </w:r>
    </w:p>
    <w:p w:rsidR="00E664E9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1</w:t>
      </w:r>
      <w:r w:rsidRPr="00E52C7B">
        <w:rPr>
          <w:rFonts w:ascii="Times New Roman" w:eastAsia="宋体" w:hAnsi="Times New Roman" w:hint="eastAsia"/>
          <w:sz w:val="24"/>
        </w:rPr>
        <w:t>、能正确听、说、读、写单词</w:t>
      </w:r>
      <w:r w:rsidR="00FF4188" w:rsidRPr="00E52C7B">
        <w:rPr>
          <w:rFonts w:ascii="Times New Roman" w:eastAsia="宋体" w:hAnsi="Times New Roman" w:hint="eastAsia"/>
          <w:sz w:val="24"/>
        </w:rPr>
        <w:t xml:space="preserve">cat, </w:t>
      </w:r>
      <w:proofErr w:type="spellStart"/>
      <w:r w:rsidR="00FF4188" w:rsidRPr="00E52C7B">
        <w:rPr>
          <w:rFonts w:ascii="Times New Roman" w:eastAsia="宋体" w:hAnsi="Times New Roman" w:hint="eastAsia"/>
          <w:sz w:val="24"/>
        </w:rPr>
        <w:t>dog,elephant,horse,lion,monkey</w:t>
      </w:r>
      <w:proofErr w:type="spellEnd"/>
      <w:r w:rsidR="00FF4188" w:rsidRPr="00E52C7B">
        <w:rPr>
          <w:rFonts w:ascii="Times New Roman" w:eastAsia="宋体" w:hAnsi="Times New Roman" w:hint="eastAsia"/>
          <w:sz w:val="24"/>
        </w:rPr>
        <w:t xml:space="preserve">, </w:t>
      </w:r>
      <w:proofErr w:type="spellStart"/>
      <w:r w:rsidR="00FF4188" w:rsidRPr="00E52C7B">
        <w:rPr>
          <w:rFonts w:ascii="Times New Roman" w:eastAsia="宋体" w:hAnsi="Times New Roman" w:hint="eastAsia"/>
          <w:sz w:val="24"/>
        </w:rPr>
        <w:t>panda,tiger</w:t>
      </w:r>
      <w:proofErr w:type="spellEnd"/>
    </w:p>
    <w:p w:rsidR="00E664E9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2</w:t>
      </w:r>
      <w:r w:rsidRPr="00E52C7B">
        <w:rPr>
          <w:rFonts w:ascii="Times New Roman" w:eastAsia="宋体" w:hAnsi="Times New Roman" w:hint="eastAsia"/>
          <w:sz w:val="24"/>
        </w:rPr>
        <w:t>、能正确地听、说、读单词</w:t>
      </w:r>
      <w:r w:rsidRPr="00E52C7B">
        <w:rPr>
          <w:rFonts w:ascii="Times New Roman" w:eastAsia="宋体" w:hAnsi="Times New Roman" w:hint="eastAsia"/>
          <w:sz w:val="24"/>
        </w:rPr>
        <w:t xml:space="preserve"> </w:t>
      </w:r>
      <w:r w:rsidR="00FF4188" w:rsidRPr="00E52C7B">
        <w:rPr>
          <w:rFonts w:ascii="Times New Roman" w:eastAsia="宋体" w:hAnsi="Times New Roman" w:hint="eastAsia"/>
          <w:sz w:val="24"/>
        </w:rPr>
        <w:t>toy animals, cute, fat</w:t>
      </w:r>
    </w:p>
    <w:p w:rsidR="00E664E9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3</w:t>
      </w:r>
      <w:r w:rsidRPr="00E52C7B">
        <w:rPr>
          <w:rFonts w:ascii="Times New Roman" w:eastAsia="宋体" w:hAnsi="Times New Roman" w:hint="eastAsia"/>
          <w:sz w:val="24"/>
        </w:rPr>
        <w:t>、能正确地听、说、读、写句子</w:t>
      </w:r>
      <w:r w:rsidRPr="00E52C7B">
        <w:rPr>
          <w:rFonts w:ascii="Times New Roman" w:eastAsia="宋体" w:hAnsi="Times New Roman" w:hint="eastAsia"/>
          <w:sz w:val="24"/>
        </w:rPr>
        <w:t xml:space="preserve"> </w:t>
      </w:r>
      <w:r w:rsidR="00FF4188" w:rsidRPr="00E52C7B">
        <w:rPr>
          <w:rFonts w:ascii="Times New Roman" w:eastAsia="宋体" w:hAnsi="Times New Roman" w:hint="eastAsia"/>
          <w:sz w:val="24"/>
        </w:rPr>
        <w:t>Do you like</w:t>
      </w:r>
      <w:r w:rsidR="00FF4188" w:rsidRPr="00E52C7B">
        <w:rPr>
          <w:rFonts w:ascii="Times New Roman" w:eastAsia="宋体" w:hAnsi="Times New Roman"/>
          <w:sz w:val="24"/>
        </w:rPr>
        <w:t>…</w:t>
      </w:r>
      <w:r w:rsidR="00FF4188" w:rsidRPr="00E52C7B">
        <w:rPr>
          <w:rFonts w:ascii="Times New Roman" w:eastAsia="宋体" w:hAnsi="Times New Roman" w:hint="eastAsia"/>
          <w:sz w:val="24"/>
        </w:rPr>
        <w:t>?</w:t>
      </w:r>
      <w:r w:rsidR="00FF4188" w:rsidRPr="00E52C7B">
        <w:rPr>
          <w:rFonts w:ascii="Times New Roman" w:eastAsia="宋体" w:hAnsi="Times New Roman" w:hint="eastAsia"/>
          <w:sz w:val="24"/>
        </w:rPr>
        <w:t>及其回答</w:t>
      </w:r>
      <w:r w:rsidR="00FF4188" w:rsidRPr="00E52C7B">
        <w:rPr>
          <w:rFonts w:ascii="Times New Roman" w:eastAsia="宋体" w:hAnsi="Times New Roman" w:hint="eastAsia"/>
          <w:sz w:val="24"/>
        </w:rPr>
        <w:t xml:space="preserve"> Yes, I do./ No, I don</w:t>
      </w:r>
      <w:r w:rsidR="00FF4188" w:rsidRPr="00E52C7B">
        <w:rPr>
          <w:rFonts w:ascii="Times New Roman" w:eastAsia="宋体" w:hAnsi="Times New Roman"/>
          <w:sz w:val="24"/>
        </w:rPr>
        <w:t>’</w:t>
      </w:r>
      <w:r w:rsidR="00FF4188" w:rsidRPr="00E52C7B">
        <w:rPr>
          <w:rFonts w:ascii="Times New Roman" w:eastAsia="宋体" w:hAnsi="Times New Roman" w:hint="eastAsia"/>
          <w:sz w:val="24"/>
        </w:rPr>
        <w:t>t.</w:t>
      </w:r>
    </w:p>
    <w:p w:rsidR="00E664E9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四、教学难点</w:t>
      </w:r>
    </w:p>
    <w:p w:rsidR="00BB2304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1</w:t>
      </w:r>
      <w:r w:rsidRPr="00E52C7B">
        <w:rPr>
          <w:rFonts w:ascii="Times New Roman" w:eastAsia="宋体" w:hAnsi="Times New Roman" w:hint="eastAsia"/>
          <w:sz w:val="24"/>
        </w:rPr>
        <w:t>、正确拼写单词</w:t>
      </w:r>
      <w:r w:rsidRPr="00E52C7B">
        <w:rPr>
          <w:rFonts w:ascii="Times New Roman" w:eastAsia="宋体" w:hAnsi="Times New Roman" w:hint="eastAsia"/>
          <w:sz w:val="24"/>
        </w:rPr>
        <w:t xml:space="preserve"> </w:t>
      </w:r>
      <w:proofErr w:type="spellStart"/>
      <w:r w:rsidR="00FF4188" w:rsidRPr="00E52C7B">
        <w:rPr>
          <w:rFonts w:ascii="Times New Roman" w:eastAsia="宋体" w:hAnsi="Times New Roman" w:hint="eastAsia"/>
          <w:sz w:val="24"/>
        </w:rPr>
        <w:t>elephant,horse,lion,monkey</w:t>
      </w:r>
      <w:proofErr w:type="spellEnd"/>
      <w:r w:rsidR="00FF4188" w:rsidRPr="00E52C7B">
        <w:rPr>
          <w:rFonts w:ascii="Times New Roman" w:eastAsia="宋体" w:hAnsi="Times New Roman" w:hint="eastAsia"/>
          <w:sz w:val="24"/>
        </w:rPr>
        <w:t xml:space="preserve">, </w:t>
      </w:r>
      <w:proofErr w:type="spellStart"/>
      <w:r w:rsidR="00FF4188" w:rsidRPr="00E52C7B">
        <w:rPr>
          <w:rFonts w:ascii="Times New Roman" w:eastAsia="宋体" w:hAnsi="Times New Roman" w:hint="eastAsia"/>
          <w:sz w:val="24"/>
        </w:rPr>
        <w:t>panda,tiger</w:t>
      </w:r>
      <w:proofErr w:type="spellEnd"/>
    </w:p>
    <w:p w:rsidR="00BB2304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2</w:t>
      </w:r>
      <w:r w:rsidRPr="00E52C7B">
        <w:rPr>
          <w:rFonts w:ascii="Times New Roman" w:eastAsia="宋体" w:hAnsi="Times New Roman" w:hint="eastAsia"/>
          <w:sz w:val="24"/>
        </w:rPr>
        <w:t>、正确书写句型</w:t>
      </w:r>
      <w:r w:rsidRPr="00E52C7B">
        <w:rPr>
          <w:rFonts w:ascii="Times New Roman" w:eastAsia="宋体" w:hAnsi="Times New Roman" w:hint="eastAsia"/>
          <w:sz w:val="24"/>
        </w:rPr>
        <w:t xml:space="preserve"> </w:t>
      </w:r>
      <w:r w:rsidR="00FF4188" w:rsidRPr="00E52C7B">
        <w:rPr>
          <w:rFonts w:ascii="Times New Roman" w:eastAsia="宋体" w:hAnsi="Times New Roman" w:hint="eastAsia"/>
          <w:sz w:val="24"/>
        </w:rPr>
        <w:t>Do you like</w:t>
      </w:r>
      <w:r w:rsidR="00FF4188" w:rsidRPr="00E52C7B">
        <w:rPr>
          <w:rFonts w:ascii="Times New Roman" w:eastAsia="宋体" w:hAnsi="Times New Roman"/>
          <w:sz w:val="24"/>
        </w:rPr>
        <w:t>…</w:t>
      </w:r>
      <w:r w:rsidR="00FF4188" w:rsidRPr="00E52C7B">
        <w:rPr>
          <w:rFonts w:ascii="Times New Roman" w:eastAsia="宋体" w:hAnsi="Times New Roman" w:hint="eastAsia"/>
          <w:sz w:val="24"/>
        </w:rPr>
        <w:t>?</w:t>
      </w:r>
      <w:r w:rsidR="00FF4188" w:rsidRPr="00E52C7B">
        <w:rPr>
          <w:rFonts w:ascii="Times New Roman" w:eastAsia="宋体" w:hAnsi="Times New Roman" w:hint="eastAsia"/>
          <w:sz w:val="24"/>
        </w:rPr>
        <w:t>及其回答</w:t>
      </w:r>
      <w:r w:rsidR="00FF4188" w:rsidRPr="00E52C7B">
        <w:rPr>
          <w:rFonts w:ascii="Times New Roman" w:eastAsia="宋体" w:hAnsi="Times New Roman" w:hint="eastAsia"/>
          <w:sz w:val="24"/>
        </w:rPr>
        <w:t xml:space="preserve"> Yes, I do./ No, I don</w:t>
      </w:r>
      <w:proofErr w:type="gramStart"/>
      <w:r w:rsidR="00FF4188" w:rsidRPr="00E52C7B">
        <w:rPr>
          <w:rFonts w:ascii="Times New Roman" w:eastAsia="宋体" w:hAnsi="Times New Roman"/>
          <w:sz w:val="24"/>
        </w:rPr>
        <w:t>’</w:t>
      </w:r>
      <w:proofErr w:type="gramEnd"/>
      <w:r w:rsidR="00FF4188" w:rsidRPr="00E52C7B">
        <w:rPr>
          <w:rFonts w:ascii="Times New Roman" w:eastAsia="宋体" w:hAnsi="Times New Roman" w:hint="eastAsia"/>
          <w:sz w:val="24"/>
        </w:rPr>
        <w:t>t.</w:t>
      </w:r>
      <w:r w:rsidRPr="00E52C7B">
        <w:rPr>
          <w:rFonts w:ascii="Times New Roman" w:eastAsia="宋体" w:hAnsi="Times New Roman" w:hint="eastAsia"/>
          <w:sz w:val="24"/>
        </w:rPr>
        <w:t>并能自如运用。</w:t>
      </w:r>
    </w:p>
    <w:p w:rsidR="00BB2304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五、课前准备</w:t>
      </w:r>
    </w:p>
    <w:p w:rsidR="00BB2304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1</w:t>
      </w:r>
      <w:r w:rsidRPr="00E52C7B">
        <w:rPr>
          <w:rFonts w:ascii="Times New Roman" w:eastAsia="宋体" w:hAnsi="Times New Roman" w:hint="eastAsia"/>
          <w:sz w:val="24"/>
        </w:rPr>
        <w:t>、教具准备：课前准备好一个笔袋，笔袋里放上这些</w:t>
      </w:r>
      <w:r w:rsidR="00FF4188" w:rsidRPr="00E52C7B">
        <w:rPr>
          <w:rFonts w:ascii="Times New Roman" w:eastAsia="宋体" w:hAnsi="Times New Roman" w:hint="eastAsia"/>
          <w:sz w:val="24"/>
        </w:rPr>
        <w:t>玩具动物</w:t>
      </w:r>
      <w:r w:rsidRPr="00E52C7B">
        <w:rPr>
          <w:rFonts w:ascii="Times New Roman" w:eastAsia="宋体" w:hAnsi="Times New Roman" w:hint="eastAsia"/>
          <w:sz w:val="24"/>
        </w:rPr>
        <w:t>并准备好相应的单词卡片，录音机和磁带。</w:t>
      </w:r>
    </w:p>
    <w:p w:rsidR="00BB2304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2</w:t>
      </w:r>
      <w:r w:rsidR="00FF4188" w:rsidRPr="00E52C7B">
        <w:rPr>
          <w:rFonts w:ascii="Times New Roman" w:eastAsia="宋体" w:hAnsi="Times New Roman" w:hint="eastAsia"/>
          <w:sz w:val="24"/>
        </w:rPr>
        <w:t>、教学准备：让学生自己画一些动物的画</w:t>
      </w:r>
      <w:r w:rsidRPr="00E52C7B">
        <w:rPr>
          <w:rFonts w:ascii="Times New Roman" w:eastAsia="宋体" w:hAnsi="Times New Roman" w:hint="eastAsia"/>
          <w:sz w:val="24"/>
        </w:rPr>
        <w:t>。</w:t>
      </w:r>
    </w:p>
    <w:p w:rsidR="00BB2304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3</w:t>
      </w:r>
      <w:r w:rsidRPr="00E52C7B">
        <w:rPr>
          <w:rFonts w:ascii="Times New Roman" w:eastAsia="宋体" w:hAnsi="Times New Roman" w:hint="eastAsia"/>
          <w:sz w:val="24"/>
        </w:rPr>
        <w:t>、板书准备：黑板上预先写好课题</w:t>
      </w:r>
      <w:r w:rsidRPr="00E52C7B">
        <w:rPr>
          <w:rFonts w:ascii="Times New Roman" w:eastAsia="宋体" w:hAnsi="Times New Roman" w:hint="eastAsia"/>
          <w:sz w:val="24"/>
        </w:rPr>
        <w:t xml:space="preserve"> </w:t>
      </w:r>
      <w:r w:rsidR="00FF4188" w:rsidRPr="00E52C7B">
        <w:rPr>
          <w:rFonts w:ascii="Times New Roman" w:eastAsia="宋体" w:hAnsi="Times New Roman" w:hint="eastAsia"/>
          <w:sz w:val="24"/>
        </w:rPr>
        <w:t>Unit 1 I like dogs.</w:t>
      </w:r>
    </w:p>
    <w:p w:rsidR="00BB2304" w:rsidRPr="00E52C7B" w:rsidRDefault="00B12682" w:rsidP="00B12682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六、教学过程</w:t>
      </w:r>
    </w:p>
    <w:p w:rsidR="00FF4188" w:rsidRPr="00E52C7B" w:rsidRDefault="00B12682" w:rsidP="00D739F9">
      <w:pPr>
        <w:rPr>
          <w:rStyle w:val="apple-converted-space"/>
          <w:rFonts w:ascii="Times New Roman" w:eastAsia="宋体" w:hAnsi="Times New Roman"/>
          <w:color w:val="333333"/>
          <w:sz w:val="24"/>
          <w:szCs w:val="21"/>
        </w:rPr>
      </w:pPr>
      <w:r w:rsidRPr="00E52C7B">
        <w:rPr>
          <w:rFonts w:ascii="Times New Roman" w:eastAsia="宋体" w:hAnsi="Times New Roman" w:hint="eastAsia"/>
          <w:sz w:val="24"/>
        </w:rPr>
        <w:t>Step1 Warm up</w:t>
      </w:r>
      <w:r w:rsidRPr="00E52C7B">
        <w:rPr>
          <w:rStyle w:val="apple-converted-space"/>
          <w:rFonts w:ascii="Times New Roman" w:eastAsia="宋体" w:hAnsi="Times New Roman" w:hint="eastAsia"/>
          <w:color w:val="333333"/>
          <w:sz w:val="24"/>
          <w:szCs w:val="21"/>
        </w:rPr>
        <w:t> </w:t>
      </w:r>
    </w:p>
    <w:p w:rsidR="00FF4188" w:rsidRPr="00E52C7B" w:rsidRDefault="00B12682" w:rsidP="00D739F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1</w:t>
      </w:r>
      <w:r w:rsidRPr="00E52C7B">
        <w:rPr>
          <w:rFonts w:ascii="Times New Roman" w:eastAsia="宋体" w:hAnsi="Times New Roman" w:hint="eastAsia"/>
          <w:sz w:val="24"/>
        </w:rPr>
        <w:t>．</w:t>
      </w:r>
      <w:r w:rsidRPr="00E52C7B">
        <w:rPr>
          <w:rFonts w:ascii="Times New Roman" w:eastAsia="宋体" w:hAnsi="Times New Roman" w:hint="eastAsia"/>
          <w:sz w:val="24"/>
        </w:rPr>
        <w:t xml:space="preserve"> Sing a song:</w:t>
      </w:r>
      <w:r w:rsidR="00FF4188" w:rsidRPr="00E52C7B">
        <w:rPr>
          <w:rFonts w:ascii="Times New Roman" w:eastAsia="宋体" w:hAnsi="Times New Roman" w:hint="eastAsia"/>
          <w:sz w:val="24"/>
        </w:rPr>
        <w:t xml:space="preserve"> Old Macdonald has a farm</w:t>
      </w:r>
      <w:r w:rsidRPr="00E52C7B">
        <w:rPr>
          <w:rFonts w:ascii="Times New Roman" w:eastAsia="宋体" w:hAnsi="Times New Roman" w:hint="eastAsia"/>
          <w:sz w:val="24"/>
        </w:rPr>
        <w:t>.</w:t>
      </w:r>
    </w:p>
    <w:p w:rsidR="002979C4" w:rsidRPr="00E52C7B" w:rsidRDefault="00B12682" w:rsidP="00D739F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3</w:t>
      </w:r>
      <w:r w:rsidRPr="00E52C7B">
        <w:rPr>
          <w:rFonts w:ascii="Times New Roman" w:eastAsia="宋体" w:hAnsi="Times New Roman" w:hint="eastAsia"/>
          <w:sz w:val="24"/>
        </w:rPr>
        <w:t>．</w:t>
      </w:r>
      <w:r w:rsidRPr="00E52C7B">
        <w:rPr>
          <w:rFonts w:ascii="Times New Roman" w:eastAsia="宋体" w:hAnsi="Times New Roman" w:hint="eastAsia"/>
          <w:sz w:val="24"/>
        </w:rPr>
        <w:t xml:space="preserve"> Free talk .</w:t>
      </w:r>
      <w:r w:rsidR="00FF4188" w:rsidRPr="00E52C7B">
        <w:rPr>
          <w:rFonts w:ascii="Times New Roman" w:eastAsia="宋体" w:hAnsi="Times New Roman" w:hint="eastAsia"/>
          <w:sz w:val="24"/>
        </w:rPr>
        <w:t>What animals are on the farm? What other animals do you know?</w:t>
      </w:r>
    </w:p>
    <w:p w:rsidR="00FF4188" w:rsidRPr="00E52C7B" w:rsidRDefault="00FF4188" w:rsidP="00D739F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            Do you like them?</w:t>
      </w:r>
    </w:p>
    <w:p w:rsidR="00FF4188" w:rsidRPr="00E52C7B" w:rsidRDefault="00B12682" w:rsidP="00D739F9">
      <w:pPr>
        <w:rPr>
          <w:rFonts w:ascii="Times New Roman" w:eastAsia="宋体" w:hAnsi="Times New Roman"/>
          <w:sz w:val="24"/>
        </w:rPr>
      </w:pPr>
      <w:proofErr w:type="gramStart"/>
      <w:r w:rsidRPr="00E52C7B">
        <w:rPr>
          <w:rFonts w:ascii="Times New Roman" w:eastAsia="宋体" w:hAnsi="Times New Roman" w:hint="eastAsia"/>
          <w:sz w:val="24"/>
        </w:rPr>
        <w:t>Step2 Revision.</w:t>
      </w:r>
      <w:proofErr w:type="gramEnd"/>
    </w:p>
    <w:p w:rsidR="00FF4188" w:rsidRPr="00E52C7B" w:rsidRDefault="00B12682" w:rsidP="00D739F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1</w:t>
      </w:r>
      <w:r w:rsidRPr="00E52C7B">
        <w:rPr>
          <w:rFonts w:ascii="Times New Roman" w:eastAsia="宋体" w:hAnsi="Times New Roman" w:hint="eastAsia"/>
          <w:sz w:val="24"/>
        </w:rPr>
        <w:t>．</w:t>
      </w:r>
      <w:r w:rsidRPr="00E52C7B">
        <w:rPr>
          <w:rFonts w:ascii="Times New Roman" w:eastAsia="宋体" w:hAnsi="Times New Roman" w:hint="eastAsia"/>
          <w:sz w:val="24"/>
        </w:rPr>
        <w:t xml:space="preserve"> </w:t>
      </w:r>
      <w:r w:rsidR="00FF4188" w:rsidRPr="00E52C7B">
        <w:rPr>
          <w:rFonts w:ascii="Times New Roman" w:eastAsia="宋体" w:hAnsi="Times New Roman" w:hint="eastAsia"/>
          <w:sz w:val="24"/>
        </w:rPr>
        <w:t>Review the Story time.</w:t>
      </w:r>
    </w:p>
    <w:p w:rsidR="00FF4188" w:rsidRPr="00E52C7B" w:rsidRDefault="00B12682" w:rsidP="00D739F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2</w:t>
      </w:r>
      <w:r w:rsidRPr="00E52C7B">
        <w:rPr>
          <w:rFonts w:ascii="Times New Roman" w:eastAsia="宋体" w:hAnsi="Times New Roman" w:hint="eastAsia"/>
          <w:sz w:val="24"/>
        </w:rPr>
        <w:t>．</w:t>
      </w:r>
      <w:r w:rsidRPr="00E52C7B">
        <w:rPr>
          <w:rFonts w:ascii="Times New Roman" w:eastAsia="宋体" w:hAnsi="Times New Roman" w:hint="eastAsia"/>
          <w:sz w:val="24"/>
        </w:rPr>
        <w:t xml:space="preserve"> </w:t>
      </w:r>
      <w:r w:rsidR="00FF4188" w:rsidRPr="00E52C7B">
        <w:rPr>
          <w:rFonts w:ascii="Times New Roman" w:eastAsia="宋体" w:hAnsi="Times New Roman" w:hint="eastAsia"/>
          <w:sz w:val="24"/>
        </w:rPr>
        <w:t>Act it out.</w:t>
      </w:r>
    </w:p>
    <w:p w:rsidR="00FF4188" w:rsidRPr="00E52C7B" w:rsidRDefault="00B12682" w:rsidP="00D739F9">
      <w:pPr>
        <w:rPr>
          <w:rFonts w:ascii="Times New Roman" w:eastAsia="宋体" w:hAnsi="Times New Roman"/>
          <w:sz w:val="24"/>
        </w:rPr>
      </w:pPr>
      <w:proofErr w:type="gramStart"/>
      <w:r w:rsidRPr="00E52C7B">
        <w:rPr>
          <w:rFonts w:ascii="Times New Roman" w:eastAsia="宋体" w:hAnsi="Times New Roman" w:hint="eastAsia"/>
          <w:sz w:val="24"/>
        </w:rPr>
        <w:t>Step3 Presentation and practice.</w:t>
      </w:r>
      <w:proofErr w:type="gramEnd"/>
    </w:p>
    <w:p w:rsidR="00310795" w:rsidRPr="00E52C7B" w:rsidRDefault="00310795" w:rsidP="00D739F9">
      <w:pPr>
        <w:rPr>
          <w:rFonts w:ascii="Times New Roman" w:eastAsia="宋体" w:hAnsi="Times New Roman"/>
          <w:sz w:val="24"/>
        </w:rPr>
      </w:pPr>
      <w:proofErr w:type="gramStart"/>
      <w:r w:rsidRPr="00E52C7B">
        <w:rPr>
          <w:rFonts w:ascii="Times New Roman" w:eastAsia="宋体" w:hAnsi="Times New Roman" w:hint="eastAsia"/>
          <w:sz w:val="24"/>
        </w:rPr>
        <w:t>1.Play</w:t>
      </w:r>
      <w:proofErr w:type="gramEnd"/>
      <w:r w:rsidRPr="00E52C7B">
        <w:rPr>
          <w:rFonts w:ascii="Times New Roman" w:eastAsia="宋体" w:hAnsi="Times New Roman" w:hint="eastAsia"/>
          <w:sz w:val="24"/>
        </w:rPr>
        <w:t xml:space="preserve"> a game</w:t>
      </w:r>
      <w:r w:rsidRPr="00E52C7B">
        <w:rPr>
          <w:rFonts w:ascii="Times New Roman" w:eastAsia="宋体" w:hAnsi="Times New Roman"/>
          <w:sz w:val="24"/>
        </w:rPr>
        <w:t>—</w:t>
      </w:r>
      <w:r w:rsidRPr="00E52C7B">
        <w:rPr>
          <w:rFonts w:ascii="Times New Roman" w:eastAsia="宋体" w:hAnsi="Times New Roman" w:hint="eastAsia"/>
          <w:sz w:val="24"/>
        </w:rPr>
        <w:t>Chain game</w:t>
      </w:r>
    </w:p>
    <w:p w:rsidR="00D739F9" w:rsidRPr="00E52C7B" w:rsidRDefault="00D739F9" w:rsidP="00D739F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T: I like dogs .Do you like dogs?</w:t>
      </w:r>
    </w:p>
    <w:p w:rsidR="00D739F9" w:rsidRPr="00E52C7B" w:rsidRDefault="00D739F9" w:rsidP="00D739F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S: Yes, I do</w:t>
      </w:r>
      <w:proofErr w:type="gramStart"/>
      <w:r w:rsidRPr="00E52C7B">
        <w:rPr>
          <w:rFonts w:ascii="Times New Roman" w:eastAsia="宋体" w:hAnsi="Times New Roman" w:hint="eastAsia"/>
          <w:sz w:val="24"/>
        </w:rPr>
        <w:t>./</w:t>
      </w:r>
      <w:proofErr w:type="gramEnd"/>
      <w:r w:rsidRPr="00E52C7B">
        <w:rPr>
          <w:rFonts w:ascii="Times New Roman" w:eastAsia="宋体" w:hAnsi="Times New Roman" w:hint="eastAsia"/>
          <w:sz w:val="24"/>
        </w:rPr>
        <w:t>No, I don</w:t>
      </w:r>
      <w:r w:rsidRPr="00E52C7B">
        <w:rPr>
          <w:rFonts w:ascii="Times New Roman" w:eastAsia="宋体" w:hAnsi="Times New Roman"/>
          <w:sz w:val="24"/>
        </w:rPr>
        <w:t>’</w:t>
      </w:r>
      <w:r w:rsidRPr="00E52C7B">
        <w:rPr>
          <w:rFonts w:ascii="Times New Roman" w:eastAsia="宋体" w:hAnsi="Times New Roman" w:hint="eastAsia"/>
          <w:sz w:val="24"/>
        </w:rPr>
        <w:t>t.</w:t>
      </w:r>
    </w:p>
    <w:p w:rsidR="00D739F9" w:rsidRPr="00E52C7B" w:rsidRDefault="00D739F9" w:rsidP="00D739F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T: What do you like?</w:t>
      </w:r>
    </w:p>
    <w:p w:rsidR="00D739F9" w:rsidRPr="00E52C7B" w:rsidRDefault="00D739F9" w:rsidP="00D739F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S: I like 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</w:p>
    <w:p w:rsidR="00D739F9" w:rsidRPr="00E52C7B" w:rsidRDefault="00D739F9" w:rsidP="00D739F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出示句型：</w:t>
      </w:r>
      <w:r w:rsidRPr="00E52C7B">
        <w:rPr>
          <w:rFonts w:ascii="Times New Roman" w:eastAsia="宋体" w:hAnsi="Times New Roman" w:cs="宋体" w:hint="eastAsia"/>
          <w:sz w:val="24"/>
        </w:rPr>
        <w:t xml:space="preserve"> Do you like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  <w:r w:rsidRPr="00E52C7B">
        <w:rPr>
          <w:rFonts w:ascii="Times New Roman" w:eastAsia="宋体" w:hAnsi="Times New Roman" w:cs="宋体" w:hint="eastAsia"/>
          <w:sz w:val="24"/>
        </w:rPr>
        <w:t>?</w:t>
      </w:r>
    </w:p>
    <w:p w:rsidR="00D739F9" w:rsidRPr="00E52C7B" w:rsidRDefault="00D739F9" w:rsidP="00D739F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 xml:space="preserve">           </w:t>
      </w:r>
      <w:r w:rsidRPr="00E52C7B">
        <w:rPr>
          <w:rFonts w:ascii="Times New Roman" w:eastAsia="宋体" w:hAnsi="Times New Roman" w:hint="eastAsia"/>
          <w:sz w:val="24"/>
        </w:rPr>
        <w:t>Yes, I do.</w:t>
      </w:r>
    </w:p>
    <w:p w:rsidR="00D739F9" w:rsidRPr="00E52C7B" w:rsidRDefault="00D739F9" w:rsidP="00D739F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           No, I </w:t>
      </w:r>
      <w:proofErr w:type="spellStart"/>
      <w:r w:rsidRPr="00E52C7B">
        <w:rPr>
          <w:rFonts w:ascii="Times New Roman" w:eastAsia="宋体" w:hAnsi="Times New Roman" w:hint="eastAsia"/>
          <w:sz w:val="24"/>
        </w:rPr>
        <w:t>don</w:t>
      </w:r>
      <w:proofErr w:type="gramStart"/>
      <w:r w:rsidRPr="00E52C7B">
        <w:rPr>
          <w:rFonts w:ascii="Times New Roman" w:eastAsia="宋体" w:hAnsi="Times New Roman"/>
          <w:sz w:val="24"/>
        </w:rPr>
        <w:t>’</w:t>
      </w:r>
      <w:proofErr w:type="gramEnd"/>
      <w:r w:rsidRPr="00E52C7B">
        <w:rPr>
          <w:rFonts w:ascii="Times New Roman" w:eastAsia="宋体" w:hAnsi="Times New Roman" w:hint="eastAsia"/>
          <w:sz w:val="24"/>
        </w:rPr>
        <w:t>t.I</w:t>
      </w:r>
      <w:proofErr w:type="spellEnd"/>
      <w:r w:rsidRPr="00E52C7B">
        <w:rPr>
          <w:rFonts w:ascii="Times New Roman" w:eastAsia="宋体" w:hAnsi="Times New Roman" w:hint="eastAsia"/>
          <w:sz w:val="24"/>
        </w:rPr>
        <w:t xml:space="preserve"> like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</w:p>
    <w:p w:rsidR="00D739F9" w:rsidRPr="00E52C7B" w:rsidRDefault="00D739F9" w:rsidP="00D739F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 xml:space="preserve">    </w:t>
      </w:r>
      <w:r w:rsidRPr="00E52C7B">
        <w:rPr>
          <w:rFonts w:ascii="Times New Roman" w:eastAsia="宋体" w:hAnsi="Times New Roman" w:cs="宋体" w:hint="eastAsia"/>
          <w:sz w:val="24"/>
        </w:rPr>
        <w:t>这些句型是学生学过的，通过这一环节激起学生的记忆，让学生尝试着回答</w:t>
      </w:r>
      <w:r w:rsidRPr="00E52C7B">
        <w:rPr>
          <w:rFonts w:ascii="Times New Roman" w:eastAsia="宋体" w:hAnsi="Times New Roman" w:cs="宋体" w:hint="eastAsia"/>
          <w:sz w:val="24"/>
        </w:rPr>
        <w:lastRenderedPageBreak/>
        <w:t>老师的问题。</w:t>
      </w:r>
    </w:p>
    <w:p w:rsidR="00D739F9" w:rsidRPr="00E52C7B" w:rsidRDefault="00D739F9" w:rsidP="00D739F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根据学生的回答教授单词：</w:t>
      </w:r>
      <w:r w:rsidRPr="00E52C7B">
        <w:rPr>
          <w:rFonts w:ascii="Times New Roman" w:eastAsia="宋体" w:hAnsi="Times New Roman" w:cs="宋体" w:hint="eastAsia"/>
          <w:sz w:val="24"/>
        </w:rPr>
        <w:t>cat ,dog, monkey, lion, panda, tiger, bear</w:t>
      </w:r>
      <w:r w:rsidRPr="00E52C7B">
        <w:rPr>
          <w:rFonts w:ascii="Times New Roman" w:eastAsia="宋体" w:hAnsi="Times New Roman" w:cs="宋体" w:hint="eastAsia"/>
          <w:sz w:val="24"/>
        </w:rPr>
        <w:t>。</w:t>
      </w:r>
    </w:p>
    <w:p w:rsidR="00D739F9" w:rsidRPr="00E52C7B" w:rsidRDefault="00D739F9" w:rsidP="00D739F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cat[</w:t>
      </w:r>
      <w:proofErr w:type="spellStart"/>
      <w:r w:rsidRPr="00E52C7B">
        <w:rPr>
          <w:rFonts w:ascii="Times New Roman" w:eastAsia="宋体" w:hAnsi="Times New Roman" w:cs="宋体" w:hint="eastAsia"/>
          <w:sz w:val="24"/>
        </w:rPr>
        <w:t>kæt</w:t>
      </w:r>
      <w:proofErr w:type="spellEnd"/>
      <w:r w:rsidRPr="00E52C7B">
        <w:rPr>
          <w:rFonts w:ascii="Times New Roman" w:eastAsia="宋体" w:hAnsi="Times New Roman" w:cs="宋体" w:hint="eastAsia"/>
          <w:sz w:val="24"/>
        </w:rPr>
        <w:t>]      dog[d</w:t>
      </w:r>
      <w:r w:rsidRPr="00E52C7B">
        <w:rPr>
          <w:rFonts w:ascii="MS Mincho" w:eastAsia="MS Mincho" w:hAnsi="MS Mincho" w:cs="MS Mincho" w:hint="eastAsia"/>
          <w:sz w:val="24"/>
        </w:rPr>
        <w:t>ɒ</w:t>
      </w:r>
      <w:r w:rsidRPr="00E52C7B">
        <w:rPr>
          <w:rFonts w:ascii="Times New Roman" w:eastAsia="宋体" w:hAnsi="Times New Roman" w:cs="宋体" w:hint="eastAsia"/>
          <w:sz w:val="24"/>
        </w:rPr>
        <w:t>ɡ</w:t>
      </w:r>
      <w:r w:rsidRPr="00E52C7B">
        <w:rPr>
          <w:rFonts w:ascii="Times New Roman" w:eastAsia="宋体" w:hAnsi="Times New Roman" w:cs="宋体" w:hint="eastAsia"/>
          <w:sz w:val="24"/>
        </w:rPr>
        <w:t>]   monkey['m</w:t>
      </w:r>
      <w:r w:rsidRPr="00E52C7B">
        <w:rPr>
          <w:rFonts w:ascii="MS Mincho" w:eastAsia="MS Mincho" w:hAnsi="MS Mincho" w:cs="MS Mincho" w:hint="eastAsia"/>
          <w:sz w:val="24"/>
        </w:rPr>
        <w:t>ʌŋ</w:t>
      </w:r>
      <w:r w:rsidRPr="00E52C7B">
        <w:rPr>
          <w:rFonts w:ascii="Times New Roman" w:eastAsia="宋体" w:hAnsi="Times New Roman" w:cs="宋体" w:hint="eastAsia"/>
          <w:sz w:val="24"/>
        </w:rPr>
        <w:t>k</w:t>
      </w:r>
      <w:r w:rsidRPr="00E52C7B">
        <w:rPr>
          <w:rFonts w:ascii="MS Mincho" w:eastAsia="MS Mincho" w:hAnsi="MS Mincho" w:cs="MS Mincho" w:hint="eastAsia"/>
          <w:sz w:val="24"/>
        </w:rPr>
        <w:t>ɪ</w:t>
      </w:r>
      <w:r w:rsidRPr="00E52C7B">
        <w:rPr>
          <w:rFonts w:ascii="Times New Roman" w:eastAsia="宋体" w:hAnsi="Times New Roman" w:cs="宋体" w:hint="eastAsia"/>
          <w:sz w:val="24"/>
        </w:rPr>
        <w:t>]</w:t>
      </w:r>
    </w:p>
    <w:p w:rsidR="00D739F9" w:rsidRPr="00E52C7B" w:rsidRDefault="00D739F9" w:rsidP="00D739F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lion['la</w:t>
      </w:r>
      <w:r w:rsidRPr="00E52C7B">
        <w:rPr>
          <w:rFonts w:ascii="MS Mincho" w:eastAsia="MS Mincho" w:hAnsi="MS Mincho" w:cs="MS Mincho" w:hint="eastAsia"/>
          <w:sz w:val="24"/>
        </w:rPr>
        <w:t>ɪə</w:t>
      </w:r>
      <w:r w:rsidRPr="00E52C7B">
        <w:rPr>
          <w:rFonts w:ascii="Times New Roman" w:eastAsia="宋体" w:hAnsi="Times New Roman" w:cs="宋体" w:hint="eastAsia"/>
          <w:sz w:val="24"/>
        </w:rPr>
        <w:t>n]          panda[</w:t>
      </w:r>
      <w:r w:rsidRPr="00E52C7B">
        <w:rPr>
          <w:rFonts w:ascii="Cambria Math" w:eastAsia="宋体" w:hAnsi="Cambria Math" w:cs="Cambria Math"/>
          <w:sz w:val="24"/>
        </w:rPr>
        <w:t>ˈ</w:t>
      </w:r>
      <w:proofErr w:type="spellStart"/>
      <w:r w:rsidRPr="00E52C7B">
        <w:rPr>
          <w:rFonts w:ascii="Times New Roman" w:eastAsia="宋体" w:hAnsi="Times New Roman" w:cs="宋体" w:hint="eastAsia"/>
          <w:sz w:val="24"/>
        </w:rPr>
        <w:t>pænd</w:t>
      </w:r>
      <w:proofErr w:type="spellEnd"/>
      <w:r w:rsidRPr="00E52C7B">
        <w:rPr>
          <w:rFonts w:ascii="MS Mincho" w:eastAsia="MS Mincho" w:hAnsi="MS Mincho" w:cs="MS Mincho" w:hint="eastAsia"/>
          <w:sz w:val="24"/>
        </w:rPr>
        <w:t>ə</w:t>
      </w:r>
      <w:r w:rsidRPr="00E52C7B">
        <w:rPr>
          <w:rFonts w:ascii="Times New Roman" w:eastAsia="宋体" w:hAnsi="Times New Roman" w:cs="宋体" w:hint="eastAsia"/>
          <w:sz w:val="24"/>
        </w:rPr>
        <w:t xml:space="preserve">] </w:t>
      </w:r>
    </w:p>
    <w:p w:rsidR="00D739F9" w:rsidRPr="00E52C7B" w:rsidRDefault="00D739F9" w:rsidP="00D739F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tiger[</w:t>
      </w:r>
      <w:r w:rsidRPr="00E52C7B">
        <w:rPr>
          <w:rFonts w:ascii="Cambria Math" w:eastAsia="宋体" w:hAnsi="Cambria Math" w:cs="Cambria Math"/>
          <w:sz w:val="24"/>
        </w:rPr>
        <w:t>ˈ</w:t>
      </w:r>
      <w:r w:rsidRPr="00E52C7B">
        <w:rPr>
          <w:rFonts w:ascii="Times New Roman" w:eastAsia="宋体" w:hAnsi="Times New Roman" w:cs="宋体" w:hint="eastAsia"/>
          <w:sz w:val="24"/>
        </w:rPr>
        <w:t>ta</w:t>
      </w:r>
      <w:r w:rsidRPr="00E52C7B">
        <w:rPr>
          <w:rFonts w:ascii="MS Mincho" w:eastAsia="MS Mincho" w:hAnsi="MS Mincho" w:cs="MS Mincho" w:hint="eastAsia"/>
          <w:sz w:val="24"/>
        </w:rPr>
        <w:t>ɪ</w:t>
      </w:r>
      <w:r w:rsidRPr="00E52C7B">
        <w:rPr>
          <w:rFonts w:ascii="Times New Roman" w:eastAsia="宋体" w:hAnsi="Times New Roman" w:cs="宋体" w:hint="eastAsia"/>
          <w:sz w:val="24"/>
        </w:rPr>
        <w:t>g</w:t>
      </w:r>
      <w:r w:rsidRPr="00E52C7B">
        <w:rPr>
          <w:rFonts w:ascii="MS Mincho" w:eastAsia="MS Mincho" w:hAnsi="MS Mincho" w:cs="MS Mincho" w:hint="eastAsia"/>
          <w:sz w:val="24"/>
        </w:rPr>
        <w:t>ə</w:t>
      </w:r>
      <w:r w:rsidRPr="00E52C7B">
        <w:rPr>
          <w:rFonts w:ascii="Times New Roman" w:eastAsia="宋体" w:hAnsi="Times New Roman" w:cs="宋体" w:hint="eastAsia"/>
          <w:sz w:val="24"/>
        </w:rPr>
        <w:t>(r)]</w:t>
      </w:r>
    </w:p>
    <w:p w:rsidR="00D739F9" w:rsidRPr="00E52C7B" w:rsidRDefault="00D739F9" w:rsidP="00310795">
      <w:pPr>
        <w:ind w:firstLineChars="200" w:firstLine="480"/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2.</w:t>
      </w:r>
      <w:r w:rsidRPr="00E52C7B">
        <w:rPr>
          <w:rFonts w:ascii="Times New Roman" w:eastAsia="宋体" w:hAnsi="Times New Roman" w:cs="宋体" w:hint="eastAsia"/>
          <w:sz w:val="24"/>
        </w:rPr>
        <w:t>教授单词</w:t>
      </w:r>
      <w:r w:rsidRPr="00E52C7B">
        <w:rPr>
          <w:rFonts w:ascii="Times New Roman" w:eastAsia="宋体" w:hAnsi="Times New Roman" w:cs="宋体" w:hint="eastAsia"/>
          <w:sz w:val="24"/>
        </w:rPr>
        <w:t>animal/animals</w:t>
      </w:r>
    </w:p>
    <w:p w:rsidR="00D739F9" w:rsidRPr="00E52C7B" w:rsidRDefault="00D739F9" w:rsidP="00D739F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 xml:space="preserve">T: Look, the cat is an </w:t>
      </w:r>
      <w:proofErr w:type="spellStart"/>
      <w:r w:rsidRPr="00E52C7B">
        <w:rPr>
          <w:rFonts w:ascii="Times New Roman" w:eastAsia="宋体" w:hAnsi="Times New Roman" w:cs="宋体" w:hint="eastAsia"/>
          <w:sz w:val="24"/>
        </w:rPr>
        <w:t>animal.It</w:t>
      </w:r>
      <w:r w:rsidRPr="00E52C7B">
        <w:rPr>
          <w:rFonts w:ascii="Times New Roman" w:eastAsia="宋体" w:hAnsi="Times New Roman" w:cs="宋体"/>
          <w:sz w:val="24"/>
        </w:rPr>
        <w:t>’</w:t>
      </w:r>
      <w:r w:rsidRPr="00E52C7B">
        <w:rPr>
          <w:rFonts w:ascii="Times New Roman" w:eastAsia="宋体" w:hAnsi="Times New Roman" w:cs="宋体" w:hint="eastAsia"/>
          <w:sz w:val="24"/>
        </w:rPr>
        <w:t>s</w:t>
      </w:r>
      <w:proofErr w:type="spellEnd"/>
      <w:r w:rsidRPr="00E52C7B">
        <w:rPr>
          <w:rFonts w:ascii="Times New Roman" w:eastAsia="宋体" w:hAnsi="Times New Roman" w:cs="宋体" w:hint="eastAsia"/>
          <w:sz w:val="24"/>
        </w:rPr>
        <w:t xml:space="preserve"> an animal. How lovely.</w:t>
      </w:r>
    </w:p>
    <w:p w:rsidR="00D739F9" w:rsidRPr="00E52C7B" w:rsidRDefault="00D739F9" w:rsidP="00D739F9">
      <w:pPr>
        <w:autoSpaceDN w:val="0"/>
        <w:jc w:val="left"/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 xml:space="preserve">   </w:t>
      </w:r>
      <w:r w:rsidRPr="00E52C7B">
        <w:rPr>
          <w:rFonts w:ascii="Times New Roman" w:eastAsia="宋体" w:hAnsi="Times New Roman" w:cs="宋体" w:hint="eastAsia"/>
          <w:sz w:val="24"/>
        </w:rPr>
        <w:t>出示单词</w:t>
      </w:r>
      <w:r w:rsidRPr="00E52C7B">
        <w:rPr>
          <w:rFonts w:ascii="Times New Roman" w:eastAsia="宋体" w:hAnsi="Times New Roman" w:cs="宋体" w:hint="eastAsia"/>
          <w:sz w:val="24"/>
        </w:rPr>
        <w:t>animal,</w:t>
      </w:r>
      <w:r w:rsidRPr="00E52C7B">
        <w:rPr>
          <w:rFonts w:ascii="Times New Roman" w:eastAsia="宋体" w:hAnsi="Times New Roman" w:cs="宋体" w:hint="eastAsia"/>
          <w:sz w:val="24"/>
        </w:rPr>
        <w:t>拼读单词。</w:t>
      </w:r>
      <w:r w:rsidRPr="00E52C7B">
        <w:rPr>
          <w:rFonts w:ascii="Times New Roman" w:eastAsia="宋体" w:hAnsi="Times New Roman" w:cs="宋体" w:hint="eastAsia"/>
          <w:color w:val="000000"/>
          <w:sz w:val="24"/>
          <w:szCs w:val="24"/>
        </w:rPr>
        <w:t>[</w:t>
      </w:r>
      <w:r w:rsidRPr="00E52C7B">
        <w:rPr>
          <w:rFonts w:ascii="Cambria Math" w:eastAsia="宋体" w:hAnsi="Cambria Math" w:cs="Cambria Math"/>
          <w:color w:val="000000"/>
          <w:sz w:val="24"/>
          <w:szCs w:val="24"/>
        </w:rPr>
        <w:t>ˈ</w:t>
      </w:r>
      <w:r w:rsidRPr="00E52C7B">
        <w:rPr>
          <w:rFonts w:ascii="Times New Roman" w:eastAsia="宋体" w:hAnsi="Times New Roman" w:cs="宋体" w:hint="eastAsia"/>
          <w:color w:val="000000"/>
          <w:sz w:val="24"/>
          <w:szCs w:val="24"/>
        </w:rPr>
        <w:t xml:space="preserve">æ </w:t>
      </w:r>
      <w:proofErr w:type="spellStart"/>
      <w:r w:rsidRPr="00E52C7B">
        <w:rPr>
          <w:rFonts w:ascii="Times New Roman" w:eastAsia="宋体" w:hAnsi="Times New Roman" w:cs="宋体" w:hint="eastAsia"/>
          <w:color w:val="000000"/>
          <w:sz w:val="24"/>
          <w:szCs w:val="24"/>
        </w:rPr>
        <w:t>nIml</w:t>
      </w:r>
      <w:proofErr w:type="spellEnd"/>
      <w:r w:rsidRPr="00E52C7B">
        <w:rPr>
          <w:rFonts w:ascii="Times New Roman" w:eastAsia="宋体" w:hAnsi="Times New Roman" w:cs="宋体" w:hint="eastAsia"/>
          <w:color w:val="000000"/>
          <w:sz w:val="24"/>
          <w:szCs w:val="24"/>
        </w:rPr>
        <w:t>]</w:t>
      </w:r>
      <w:r w:rsidRPr="00E52C7B">
        <w:rPr>
          <w:rFonts w:ascii="Times New Roman" w:eastAsia="宋体" w:hAnsi="Times New Roman" w:cs="宋体" w:hint="eastAsia"/>
          <w:color w:val="000000"/>
          <w:sz w:val="24"/>
          <w:szCs w:val="24"/>
        </w:rPr>
        <w:t>出示音标。</w:t>
      </w:r>
    </w:p>
    <w:p w:rsidR="00D739F9" w:rsidRPr="00E52C7B" w:rsidRDefault="00D739F9" w:rsidP="00D739F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T</w:t>
      </w:r>
      <w:r w:rsidRPr="00E52C7B">
        <w:rPr>
          <w:rFonts w:ascii="Times New Roman" w:eastAsia="宋体" w:hAnsi="Times New Roman" w:cs="宋体" w:hint="eastAsia"/>
          <w:sz w:val="24"/>
        </w:rPr>
        <w:t>：</w:t>
      </w:r>
      <w:r w:rsidRPr="00E52C7B">
        <w:rPr>
          <w:rFonts w:ascii="Times New Roman" w:eastAsia="宋体" w:hAnsi="Times New Roman" w:cs="宋体" w:hint="eastAsia"/>
          <w:sz w:val="24"/>
        </w:rPr>
        <w:t xml:space="preserve">They are all </w:t>
      </w:r>
      <w:proofErr w:type="spellStart"/>
      <w:r w:rsidRPr="00E52C7B">
        <w:rPr>
          <w:rFonts w:ascii="Times New Roman" w:eastAsia="宋体" w:hAnsi="Times New Roman" w:cs="宋体" w:hint="eastAsia"/>
          <w:sz w:val="24"/>
        </w:rPr>
        <w:t>animals.They</w:t>
      </w:r>
      <w:r w:rsidRPr="00E52C7B">
        <w:rPr>
          <w:rFonts w:ascii="Times New Roman" w:eastAsia="宋体" w:hAnsi="Times New Roman" w:cs="宋体"/>
          <w:sz w:val="24"/>
        </w:rPr>
        <w:t>’</w:t>
      </w:r>
      <w:r w:rsidRPr="00E52C7B">
        <w:rPr>
          <w:rFonts w:ascii="Times New Roman" w:eastAsia="宋体" w:hAnsi="Times New Roman" w:cs="宋体" w:hint="eastAsia"/>
          <w:sz w:val="24"/>
        </w:rPr>
        <w:t>re</w:t>
      </w:r>
      <w:proofErr w:type="spellEnd"/>
      <w:r w:rsidRPr="00E52C7B">
        <w:rPr>
          <w:rFonts w:ascii="Times New Roman" w:eastAsia="宋体" w:hAnsi="Times New Roman" w:cs="宋体" w:hint="eastAsia"/>
          <w:sz w:val="24"/>
        </w:rPr>
        <w:t xml:space="preserve"> animals.</w:t>
      </w:r>
    </w:p>
    <w:p w:rsidR="00D739F9" w:rsidRPr="00E52C7B" w:rsidRDefault="00D739F9" w:rsidP="00D739F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 xml:space="preserve">   </w:t>
      </w:r>
      <w:r w:rsidRPr="00E52C7B">
        <w:rPr>
          <w:rFonts w:ascii="Times New Roman" w:eastAsia="宋体" w:hAnsi="Times New Roman" w:cs="宋体" w:hint="eastAsia"/>
          <w:sz w:val="24"/>
        </w:rPr>
        <w:t>出示单词</w:t>
      </w:r>
      <w:r w:rsidRPr="00E52C7B">
        <w:rPr>
          <w:rFonts w:ascii="Times New Roman" w:eastAsia="宋体" w:hAnsi="Times New Roman" w:cs="宋体" w:hint="eastAsia"/>
          <w:sz w:val="24"/>
        </w:rPr>
        <w:t>animals,</w:t>
      </w:r>
      <w:r w:rsidRPr="00E52C7B">
        <w:rPr>
          <w:rFonts w:ascii="Times New Roman" w:eastAsia="宋体" w:hAnsi="Times New Roman" w:cs="宋体" w:hint="eastAsia"/>
          <w:sz w:val="24"/>
        </w:rPr>
        <w:t>拼读单词。</w:t>
      </w:r>
    </w:p>
    <w:p w:rsidR="00D739F9" w:rsidRPr="00E52C7B" w:rsidRDefault="00D739F9" w:rsidP="00D739F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T</w:t>
      </w:r>
      <w:r w:rsidRPr="00E52C7B">
        <w:rPr>
          <w:rFonts w:ascii="Times New Roman" w:eastAsia="宋体" w:hAnsi="Times New Roman" w:cs="宋体" w:hint="eastAsia"/>
          <w:sz w:val="24"/>
        </w:rPr>
        <w:t>：</w:t>
      </w:r>
      <w:r w:rsidRPr="00E52C7B">
        <w:rPr>
          <w:rFonts w:ascii="Times New Roman" w:eastAsia="宋体" w:hAnsi="Times New Roman" w:cs="宋体" w:hint="eastAsia"/>
          <w:sz w:val="24"/>
        </w:rPr>
        <w:t>Do you like animals?</w:t>
      </w:r>
    </w:p>
    <w:p w:rsidR="00D739F9" w:rsidRPr="00E52C7B" w:rsidRDefault="00D739F9" w:rsidP="00D739F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 xml:space="preserve">S: Yes, </w:t>
      </w:r>
      <w:proofErr w:type="spellStart"/>
      <w:r w:rsidRPr="00E52C7B">
        <w:rPr>
          <w:rFonts w:ascii="Times New Roman" w:eastAsia="宋体" w:hAnsi="Times New Roman" w:cs="宋体" w:hint="eastAsia"/>
          <w:sz w:val="24"/>
        </w:rPr>
        <w:t>Ido</w:t>
      </w:r>
      <w:proofErr w:type="spellEnd"/>
      <w:r w:rsidRPr="00E52C7B">
        <w:rPr>
          <w:rFonts w:ascii="Times New Roman" w:eastAsia="宋体" w:hAnsi="Times New Roman" w:cs="宋体" w:hint="eastAsia"/>
          <w:sz w:val="24"/>
        </w:rPr>
        <w:t xml:space="preserve">. </w:t>
      </w:r>
    </w:p>
    <w:p w:rsidR="00D739F9" w:rsidRPr="00E52C7B" w:rsidRDefault="00D739F9" w:rsidP="00D739F9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 xml:space="preserve">    </w:t>
      </w:r>
      <w:proofErr w:type="gramStart"/>
      <w:r w:rsidRPr="00E52C7B">
        <w:rPr>
          <w:rFonts w:ascii="Times New Roman" w:eastAsia="宋体" w:hAnsi="Times New Roman" w:cs="宋体" w:hint="eastAsia"/>
          <w:sz w:val="24"/>
        </w:rPr>
        <w:t>2.Listen</w:t>
      </w:r>
      <w:proofErr w:type="gramEnd"/>
      <w:r w:rsidRPr="00E52C7B">
        <w:rPr>
          <w:rFonts w:ascii="Times New Roman" w:eastAsia="宋体" w:hAnsi="Times New Roman" w:cs="宋体" w:hint="eastAsia"/>
          <w:sz w:val="24"/>
        </w:rPr>
        <w:t xml:space="preserve"> and guess</w:t>
      </w:r>
    </w:p>
    <w:p w:rsidR="00D739F9" w:rsidRPr="00E52C7B" w:rsidRDefault="00D739F9" w:rsidP="00D739F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T</w:t>
      </w:r>
      <w:proofErr w:type="gramStart"/>
      <w:r w:rsidRPr="00E52C7B">
        <w:rPr>
          <w:rFonts w:ascii="Times New Roman" w:eastAsia="宋体" w:hAnsi="Times New Roman" w:hint="eastAsia"/>
          <w:sz w:val="24"/>
        </w:rPr>
        <w:t>:I</w:t>
      </w:r>
      <w:proofErr w:type="gramEnd"/>
      <w:r w:rsidRPr="00E52C7B">
        <w:rPr>
          <w:rFonts w:ascii="Times New Roman" w:eastAsia="宋体" w:hAnsi="Times New Roman" w:hint="eastAsia"/>
          <w:sz w:val="24"/>
        </w:rPr>
        <w:t xml:space="preserve"> like animals </w:t>
      </w:r>
      <w:proofErr w:type="spellStart"/>
      <w:r w:rsidRPr="00E52C7B">
        <w:rPr>
          <w:rFonts w:ascii="Times New Roman" w:eastAsia="宋体" w:hAnsi="Times New Roman" w:hint="eastAsia"/>
          <w:sz w:val="24"/>
        </w:rPr>
        <w:t>too.Now</w:t>
      </w:r>
      <w:proofErr w:type="spellEnd"/>
      <w:r w:rsidRPr="00E52C7B">
        <w:rPr>
          <w:rFonts w:ascii="Times New Roman" w:eastAsia="宋体" w:hAnsi="Times New Roman" w:hint="eastAsia"/>
          <w:sz w:val="24"/>
        </w:rPr>
        <w:t>, let</w:t>
      </w:r>
      <w:r w:rsidRPr="00E52C7B">
        <w:rPr>
          <w:rFonts w:ascii="Times New Roman" w:eastAsia="宋体" w:hAnsi="Times New Roman"/>
          <w:sz w:val="24"/>
        </w:rPr>
        <w:t>’</w:t>
      </w:r>
      <w:r w:rsidRPr="00E52C7B">
        <w:rPr>
          <w:rFonts w:ascii="Times New Roman" w:eastAsia="宋体" w:hAnsi="Times New Roman" w:hint="eastAsia"/>
          <w:sz w:val="24"/>
        </w:rPr>
        <w:t xml:space="preserve">s listen to the sounds. </w:t>
      </w:r>
      <w:proofErr w:type="gramStart"/>
      <w:r w:rsidRPr="00E52C7B">
        <w:rPr>
          <w:rFonts w:ascii="Times New Roman" w:eastAsia="宋体" w:hAnsi="Times New Roman" w:hint="eastAsia"/>
          <w:sz w:val="24"/>
        </w:rPr>
        <w:t>Guess, what animal is it.</w:t>
      </w:r>
      <w:proofErr w:type="gramEnd"/>
    </w:p>
    <w:p w:rsidR="00D739F9" w:rsidRPr="00E52C7B" w:rsidRDefault="00D739F9" w:rsidP="00D739F9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听声音猜猜是什么动物。</w:t>
      </w:r>
    </w:p>
    <w:p w:rsidR="00310795" w:rsidRPr="00E52C7B" w:rsidRDefault="00310795" w:rsidP="00310795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教授本课的新单词：</w:t>
      </w:r>
      <w:r w:rsidRPr="00E52C7B">
        <w:rPr>
          <w:rFonts w:ascii="Times New Roman" w:eastAsia="宋体" w:hAnsi="Times New Roman" w:cs="宋体" w:hint="eastAsia"/>
          <w:sz w:val="24"/>
        </w:rPr>
        <w:t xml:space="preserve">an </w:t>
      </w:r>
      <w:proofErr w:type="spellStart"/>
      <w:r w:rsidRPr="00E52C7B">
        <w:rPr>
          <w:rFonts w:ascii="Times New Roman" w:eastAsia="宋体" w:hAnsi="Times New Roman" w:cs="宋体" w:hint="eastAsia"/>
          <w:sz w:val="24"/>
        </w:rPr>
        <w:t>elephant,a</w:t>
      </w:r>
      <w:proofErr w:type="spellEnd"/>
      <w:r w:rsidRPr="00E52C7B">
        <w:rPr>
          <w:rFonts w:ascii="Times New Roman" w:eastAsia="宋体" w:hAnsi="Times New Roman" w:cs="宋体" w:hint="eastAsia"/>
          <w:sz w:val="24"/>
        </w:rPr>
        <w:t xml:space="preserve"> horse</w:t>
      </w:r>
      <w:r w:rsidRPr="00E52C7B">
        <w:rPr>
          <w:rFonts w:ascii="Times New Roman" w:eastAsia="宋体" w:hAnsi="Times New Roman" w:cs="宋体" w:hint="eastAsia"/>
          <w:sz w:val="24"/>
        </w:rPr>
        <w:t>（</w:t>
      </w:r>
      <w:r w:rsidRPr="00E52C7B">
        <w:rPr>
          <w:rFonts w:ascii="Times New Roman" w:eastAsia="宋体" w:hAnsi="Times New Roman" w:cs="宋体" w:hint="eastAsia"/>
          <w:sz w:val="24"/>
        </w:rPr>
        <w:t>elephants,</w:t>
      </w:r>
      <w:r w:rsidR="00FD289C" w:rsidRPr="00E52C7B">
        <w:rPr>
          <w:rFonts w:ascii="Times New Roman" w:eastAsia="宋体" w:hAnsi="Times New Roman" w:cs="宋体" w:hint="eastAsia"/>
          <w:sz w:val="24"/>
        </w:rPr>
        <w:t xml:space="preserve"> </w:t>
      </w:r>
      <w:r w:rsidRPr="00E52C7B">
        <w:rPr>
          <w:rFonts w:ascii="Times New Roman" w:eastAsia="宋体" w:hAnsi="Times New Roman" w:cs="宋体" w:hint="eastAsia"/>
          <w:sz w:val="24"/>
        </w:rPr>
        <w:t>horses)</w:t>
      </w:r>
    </w:p>
    <w:p w:rsidR="00310795" w:rsidRPr="00E52C7B" w:rsidRDefault="00310795" w:rsidP="00310795">
      <w:pPr>
        <w:rPr>
          <w:rFonts w:ascii="Times New Roman" w:eastAsia="宋体" w:hAnsi="Times New Roman" w:cs="宋体"/>
          <w:sz w:val="24"/>
        </w:rPr>
      </w:pPr>
      <w:proofErr w:type="gramStart"/>
      <w:r w:rsidRPr="00E52C7B">
        <w:rPr>
          <w:rFonts w:ascii="Times New Roman" w:eastAsia="宋体" w:hAnsi="Times New Roman" w:cs="宋体"/>
          <w:sz w:val="24"/>
        </w:rPr>
        <w:t>elephant[</w:t>
      </w:r>
      <w:proofErr w:type="gramEnd"/>
      <w:r w:rsidRPr="00E52C7B">
        <w:rPr>
          <w:rFonts w:ascii="Cambria Math" w:eastAsia="宋体" w:hAnsi="Cambria Math" w:cs="Cambria Math"/>
          <w:sz w:val="24"/>
        </w:rPr>
        <w:t>ˈ</w:t>
      </w:r>
      <w:proofErr w:type="spellStart"/>
      <w:r w:rsidRPr="00E52C7B">
        <w:rPr>
          <w:rFonts w:ascii="Times New Roman" w:eastAsia="宋体" w:hAnsi="Times New Roman" w:cs="宋体"/>
          <w:sz w:val="24"/>
        </w:rPr>
        <w:t>el</w:t>
      </w:r>
      <w:r w:rsidRPr="00E52C7B">
        <w:rPr>
          <w:rFonts w:ascii="Cambria Math" w:eastAsia="宋体" w:hAnsi="Cambria Math" w:cs="Cambria Math"/>
          <w:sz w:val="24"/>
        </w:rPr>
        <w:t>ɪ</w:t>
      </w:r>
      <w:r w:rsidRPr="00E52C7B">
        <w:rPr>
          <w:rFonts w:ascii="Times New Roman" w:eastAsia="宋体" w:hAnsi="Times New Roman" w:cs="宋体"/>
          <w:sz w:val="24"/>
        </w:rPr>
        <w:t>fənt</w:t>
      </w:r>
      <w:proofErr w:type="spellEnd"/>
      <w:r w:rsidRPr="00E52C7B">
        <w:rPr>
          <w:rFonts w:ascii="Times New Roman" w:eastAsia="宋体" w:hAnsi="Times New Roman" w:cs="宋体"/>
          <w:sz w:val="24"/>
        </w:rPr>
        <w:t>]</w:t>
      </w:r>
      <w:r w:rsidRPr="00E52C7B">
        <w:rPr>
          <w:rFonts w:ascii="Times New Roman" w:eastAsia="宋体" w:hAnsi="Times New Roman" w:cs="宋体" w:hint="eastAsia"/>
          <w:sz w:val="24"/>
        </w:rPr>
        <w:t xml:space="preserve">    </w:t>
      </w:r>
      <w:r w:rsidRPr="00E52C7B">
        <w:rPr>
          <w:rFonts w:ascii="Times New Roman" w:eastAsia="宋体" w:hAnsi="Times New Roman" w:cs="宋体"/>
          <w:sz w:val="24"/>
        </w:rPr>
        <w:t>horse[</w:t>
      </w:r>
      <w:proofErr w:type="spellStart"/>
      <w:r w:rsidRPr="00E52C7B">
        <w:rPr>
          <w:rFonts w:ascii="Times New Roman" w:eastAsia="宋体" w:hAnsi="Times New Roman" w:cs="宋体"/>
          <w:sz w:val="24"/>
        </w:rPr>
        <w:t>h</w:t>
      </w:r>
      <w:r w:rsidRPr="00E52C7B">
        <w:rPr>
          <w:rFonts w:ascii="Cambria Math" w:eastAsia="宋体" w:hAnsi="Cambria Math" w:cs="Cambria Math"/>
          <w:sz w:val="24"/>
        </w:rPr>
        <w:t>ɔ</w:t>
      </w:r>
      <w:r w:rsidRPr="00E52C7B">
        <w:rPr>
          <w:rFonts w:ascii="Times New Roman" w:eastAsia="宋体" w:hAnsi="Times New Roman" w:cs="宋体"/>
          <w:sz w:val="24"/>
        </w:rPr>
        <w:t>:s</w:t>
      </w:r>
      <w:proofErr w:type="spellEnd"/>
      <w:r w:rsidRPr="00E52C7B">
        <w:rPr>
          <w:rFonts w:ascii="Times New Roman" w:eastAsia="宋体" w:hAnsi="Times New Roman" w:cs="宋体"/>
          <w:sz w:val="24"/>
        </w:rPr>
        <w:t>]</w:t>
      </w:r>
    </w:p>
    <w:p w:rsidR="00310795" w:rsidRPr="00E52C7B" w:rsidRDefault="00310795" w:rsidP="00310795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 xml:space="preserve">Check the answers: </w:t>
      </w:r>
      <w:proofErr w:type="gramStart"/>
      <w:r w:rsidRPr="00E52C7B">
        <w:rPr>
          <w:rFonts w:ascii="Times New Roman" w:eastAsia="宋体" w:hAnsi="Times New Roman" w:cs="宋体" w:hint="eastAsia"/>
          <w:sz w:val="24"/>
        </w:rPr>
        <w:t>cats ,</w:t>
      </w:r>
      <w:proofErr w:type="gramEnd"/>
      <w:r w:rsidRPr="00E52C7B">
        <w:rPr>
          <w:rFonts w:ascii="Times New Roman" w:eastAsia="宋体" w:hAnsi="Times New Roman" w:cs="宋体" w:hint="eastAsia"/>
          <w:sz w:val="24"/>
        </w:rPr>
        <w:t xml:space="preserve"> dogs, pandas</w:t>
      </w:r>
    </w:p>
    <w:p w:rsidR="00FD289C" w:rsidRPr="00E52C7B" w:rsidRDefault="00B12682" w:rsidP="00FD289C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Step4 Work in pairs.</w:t>
      </w:r>
    </w:p>
    <w:p w:rsidR="002979C4" w:rsidRPr="00E52C7B" w:rsidRDefault="002979C4" w:rsidP="002979C4">
      <w:pPr>
        <w:numPr>
          <w:ilvl w:val="0"/>
          <w:numId w:val="6"/>
        </w:num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Magic eyes</w:t>
      </w:r>
    </w:p>
    <w:p w:rsidR="002979C4" w:rsidRPr="00E52C7B" w:rsidRDefault="002979C4" w:rsidP="002979C4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T</w:t>
      </w:r>
      <w:r w:rsidRPr="00E52C7B">
        <w:rPr>
          <w:rFonts w:ascii="Times New Roman" w:eastAsia="宋体" w:hAnsi="Times New Roman" w:cs="宋体" w:hint="eastAsia"/>
          <w:sz w:val="24"/>
        </w:rPr>
        <w:t>：</w:t>
      </w:r>
      <w:proofErr w:type="spellStart"/>
      <w:r w:rsidRPr="00E52C7B">
        <w:rPr>
          <w:rFonts w:ascii="Times New Roman" w:eastAsia="宋体" w:hAnsi="Times New Roman" w:cs="宋体" w:hint="eastAsia"/>
          <w:sz w:val="24"/>
        </w:rPr>
        <w:t>Now</w:t>
      </w:r>
      <w:proofErr w:type="gramStart"/>
      <w:r w:rsidRPr="00E52C7B">
        <w:rPr>
          <w:rFonts w:ascii="Times New Roman" w:eastAsia="宋体" w:hAnsi="Times New Roman" w:cs="宋体" w:hint="eastAsia"/>
          <w:sz w:val="24"/>
        </w:rPr>
        <w:t>,let</w:t>
      </w:r>
      <w:r w:rsidRPr="00E52C7B">
        <w:rPr>
          <w:rFonts w:ascii="Times New Roman" w:eastAsia="宋体" w:hAnsi="Times New Roman" w:cs="宋体"/>
          <w:sz w:val="24"/>
        </w:rPr>
        <w:t>’</w:t>
      </w:r>
      <w:r w:rsidRPr="00E52C7B">
        <w:rPr>
          <w:rFonts w:ascii="Times New Roman" w:eastAsia="宋体" w:hAnsi="Times New Roman" w:cs="宋体" w:hint="eastAsia"/>
          <w:sz w:val="24"/>
        </w:rPr>
        <w:t>s</w:t>
      </w:r>
      <w:proofErr w:type="spellEnd"/>
      <w:proofErr w:type="gramEnd"/>
      <w:r w:rsidRPr="00E52C7B">
        <w:rPr>
          <w:rFonts w:ascii="Times New Roman" w:eastAsia="宋体" w:hAnsi="Times New Roman" w:cs="宋体" w:hint="eastAsia"/>
          <w:sz w:val="24"/>
        </w:rPr>
        <w:t xml:space="preserve"> have a </w:t>
      </w:r>
      <w:proofErr w:type="spellStart"/>
      <w:r w:rsidRPr="00E52C7B">
        <w:rPr>
          <w:rFonts w:ascii="Times New Roman" w:eastAsia="宋体" w:hAnsi="Times New Roman" w:cs="宋体" w:hint="eastAsia"/>
          <w:sz w:val="24"/>
        </w:rPr>
        <w:t>rest.Let</w:t>
      </w:r>
      <w:r w:rsidRPr="00E52C7B">
        <w:rPr>
          <w:rFonts w:ascii="Times New Roman" w:eastAsia="宋体" w:hAnsi="Times New Roman" w:cs="宋体"/>
          <w:sz w:val="24"/>
        </w:rPr>
        <w:t>’</w:t>
      </w:r>
      <w:r w:rsidRPr="00E52C7B">
        <w:rPr>
          <w:rFonts w:ascii="Times New Roman" w:eastAsia="宋体" w:hAnsi="Times New Roman" w:cs="宋体" w:hint="eastAsia"/>
          <w:sz w:val="24"/>
        </w:rPr>
        <w:t>s</w:t>
      </w:r>
      <w:proofErr w:type="spellEnd"/>
      <w:r w:rsidRPr="00E52C7B">
        <w:rPr>
          <w:rFonts w:ascii="Times New Roman" w:eastAsia="宋体" w:hAnsi="Times New Roman" w:cs="宋体" w:hint="eastAsia"/>
          <w:sz w:val="24"/>
        </w:rPr>
        <w:t xml:space="preserve"> play a game.</w:t>
      </w:r>
    </w:p>
    <w:p w:rsidR="002979C4" w:rsidRPr="00E52C7B" w:rsidRDefault="002979C4" w:rsidP="002979C4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游戏规则：快速闪现图片、单词、词组、或者句子</w:t>
      </w:r>
    </w:p>
    <w:p w:rsidR="002979C4" w:rsidRPr="00E52C7B" w:rsidRDefault="002979C4" w:rsidP="002979C4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例如：</w:t>
      </w:r>
    </w:p>
    <w:p w:rsidR="002979C4" w:rsidRPr="00E52C7B" w:rsidRDefault="002979C4" w:rsidP="002979C4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单词：</w:t>
      </w:r>
      <w:r w:rsidRPr="00E52C7B">
        <w:rPr>
          <w:rFonts w:ascii="Times New Roman" w:eastAsia="宋体" w:hAnsi="Times New Roman" w:hint="eastAsia"/>
          <w:sz w:val="24"/>
        </w:rPr>
        <w:t xml:space="preserve"> a cat , an elephant, a duck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</w:p>
    <w:p w:rsidR="002979C4" w:rsidRPr="00E52C7B" w:rsidRDefault="002979C4" w:rsidP="002979C4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 xml:space="preserve">       dogs, butterflies, tigers, pandas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</w:p>
    <w:p w:rsidR="002979C4" w:rsidRPr="00E52C7B" w:rsidRDefault="002979C4" w:rsidP="002979C4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词组：</w:t>
      </w:r>
      <w:r w:rsidRPr="00E52C7B">
        <w:rPr>
          <w:rFonts w:ascii="Times New Roman" w:eastAsia="宋体" w:hAnsi="Times New Roman" w:cs="宋体" w:hint="eastAsia"/>
          <w:sz w:val="24"/>
        </w:rPr>
        <w:t xml:space="preserve"> </w:t>
      </w:r>
      <w:proofErr w:type="gramStart"/>
      <w:r w:rsidRPr="00E52C7B">
        <w:rPr>
          <w:rFonts w:ascii="Times New Roman" w:eastAsia="宋体" w:hAnsi="Times New Roman" w:cs="宋体" w:hint="eastAsia"/>
          <w:sz w:val="24"/>
        </w:rPr>
        <w:t>a</w:t>
      </w:r>
      <w:proofErr w:type="gramEnd"/>
      <w:r w:rsidRPr="00E52C7B">
        <w:rPr>
          <w:rFonts w:ascii="Times New Roman" w:eastAsia="宋体" w:hAnsi="Times New Roman" w:cs="宋体" w:hint="eastAsia"/>
          <w:sz w:val="24"/>
        </w:rPr>
        <w:t xml:space="preserve"> toy animal , a small potato, would like,</w:t>
      </w:r>
    </w:p>
    <w:p w:rsidR="002979C4" w:rsidRPr="00E52C7B" w:rsidRDefault="002979C4" w:rsidP="002979C4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 xml:space="preserve">       like spring, like monkeys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</w:p>
    <w:p w:rsidR="002979C4" w:rsidRPr="00E52C7B" w:rsidRDefault="002979C4" w:rsidP="002979C4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句子：</w:t>
      </w:r>
      <w:r w:rsidRPr="00E52C7B">
        <w:rPr>
          <w:rFonts w:ascii="Times New Roman" w:eastAsia="宋体" w:hAnsi="Times New Roman" w:cs="宋体" w:hint="eastAsia"/>
          <w:sz w:val="24"/>
        </w:rPr>
        <w:t xml:space="preserve"> I like dogs. I have two books, walk up and down, what </w:t>
      </w:r>
      <w:proofErr w:type="spellStart"/>
      <w:r w:rsidRPr="00E52C7B">
        <w:rPr>
          <w:rFonts w:ascii="Times New Roman" w:eastAsia="宋体" w:hAnsi="Times New Roman" w:cs="宋体" w:hint="eastAsia"/>
          <w:sz w:val="24"/>
        </w:rPr>
        <w:t>colour</w:t>
      </w:r>
      <w:proofErr w:type="spellEnd"/>
      <w:r w:rsidRPr="00E52C7B">
        <w:rPr>
          <w:rFonts w:ascii="Times New Roman" w:eastAsia="宋体" w:hAnsi="Times New Roman" w:cs="宋体" w:hint="eastAsia"/>
          <w:sz w:val="24"/>
        </w:rPr>
        <w:t xml:space="preserve"> is it?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</w:p>
    <w:p w:rsidR="002979C4" w:rsidRPr="00E52C7B" w:rsidRDefault="002979C4" w:rsidP="002979C4">
      <w:pPr>
        <w:numPr>
          <w:ilvl w:val="0"/>
          <w:numId w:val="7"/>
        </w:num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Work in pairs</w:t>
      </w:r>
    </w:p>
    <w:p w:rsidR="002979C4" w:rsidRPr="00E52C7B" w:rsidRDefault="002979C4" w:rsidP="002979C4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T: I have some pictures here. Choose one to work in pairs.</w:t>
      </w:r>
    </w:p>
    <w:p w:rsidR="002979C4" w:rsidRPr="00E52C7B" w:rsidRDefault="002979C4" w:rsidP="002979C4">
      <w:pPr>
        <w:numPr>
          <w:ilvl w:val="0"/>
          <w:numId w:val="8"/>
        </w:num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Summary</w:t>
      </w:r>
    </w:p>
    <w:p w:rsidR="002979C4" w:rsidRPr="00E52C7B" w:rsidRDefault="002979C4" w:rsidP="002979C4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让学生说说这节课学了什么，让学生自己来总结。</w:t>
      </w:r>
    </w:p>
    <w:p w:rsidR="002979C4" w:rsidRPr="00E52C7B" w:rsidRDefault="002979C4" w:rsidP="002979C4">
      <w:pPr>
        <w:numPr>
          <w:ilvl w:val="0"/>
          <w:numId w:val="9"/>
        </w:num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复习单词</w:t>
      </w:r>
    </w:p>
    <w:p w:rsidR="002979C4" w:rsidRPr="00E52C7B" w:rsidRDefault="002979C4" w:rsidP="002979C4">
      <w:pPr>
        <w:numPr>
          <w:ilvl w:val="0"/>
          <w:numId w:val="9"/>
        </w:num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复习句型</w:t>
      </w:r>
    </w:p>
    <w:p w:rsidR="002979C4" w:rsidRPr="00E52C7B" w:rsidRDefault="002979C4" w:rsidP="002979C4">
      <w:pPr>
        <w:numPr>
          <w:ilvl w:val="0"/>
          <w:numId w:val="9"/>
        </w:num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复习课文</w:t>
      </w:r>
    </w:p>
    <w:p w:rsidR="002979C4" w:rsidRPr="00E52C7B" w:rsidRDefault="002979C4" w:rsidP="002979C4">
      <w:pPr>
        <w:numPr>
          <w:ilvl w:val="0"/>
          <w:numId w:val="9"/>
        </w:num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复习知识点</w:t>
      </w:r>
      <w:r w:rsidRPr="00E52C7B">
        <w:rPr>
          <w:rFonts w:ascii="Times New Roman" w:eastAsia="宋体" w:hAnsi="Times New Roman" w:cs="宋体" w:hint="eastAsia"/>
          <w:sz w:val="24"/>
        </w:rPr>
        <w:t>like</w:t>
      </w:r>
      <w:r w:rsidRPr="00E52C7B">
        <w:rPr>
          <w:rFonts w:ascii="Times New Roman" w:eastAsia="宋体" w:hAnsi="Times New Roman" w:cs="宋体" w:hint="eastAsia"/>
          <w:sz w:val="24"/>
        </w:rPr>
        <w:t>后面使用可数名词的复数形式</w:t>
      </w:r>
    </w:p>
    <w:p w:rsidR="002979C4" w:rsidRPr="00E52C7B" w:rsidRDefault="002979C4" w:rsidP="002979C4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Step 4 Homework</w:t>
      </w:r>
    </w:p>
    <w:p w:rsidR="002979C4" w:rsidRPr="00E52C7B" w:rsidRDefault="002979C4" w:rsidP="002979C4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    </w:t>
      </w:r>
      <w:proofErr w:type="gramStart"/>
      <w:r w:rsidRPr="00E52C7B">
        <w:rPr>
          <w:rFonts w:ascii="Times New Roman" w:eastAsia="宋体" w:hAnsi="Times New Roman" w:hint="eastAsia"/>
          <w:sz w:val="24"/>
        </w:rPr>
        <w:t>1.Copy</w:t>
      </w:r>
      <w:proofErr w:type="gramEnd"/>
      <w:r w:rsidRPr="00E52C7B">
        <w:rPr>
          <w:rFonts w:ascii="Times New Roman" w:eastAsia="宋体" w:hAnsi="Times New Roman" w:hint="eastAsia"/>
          <w:sz w:val="24"/>
        </w:rPr>
        <w:t xml:space="preserve"> the new words four times.</w:t>
      </w:r>
    </w:p>
    <w:p w:rsidR="002979C4" w:rsidRPr="00E52C7B" w:rsidRDefault="002979C4" w:rsidP="002979C4">
      <w:pPr>
        <w:numPr>
          <w:ilvl w:val="0"/>
          <w:numId w:val="10"/>
        </w:numPr>
        <w:ind w:firstLineChars="200" w:firstLine="480"/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Recite Story Time after class.</w:t>
      </w:r>
    </w:p>
    <w:p w:rsidR="002979C4" w:rsidRPr="00E52C7B" w:rsidRDefault="00B12682" w:rsidP="00B12682">
      <w:pPr>
        <w:rPr>
          <w:rFonts w:ascii="Times New Roman" w:eastAsia="宋体" w:hAnsi="Times New Roman"/>
          <w:sz w:val="24"/>
        </w:rPr>
      </w:pPr>
      <w:proofErr w:type="gramStart"/>
      <w:r w:rsidRPr="00E52C7B">
        <w:rPr>
          <w:rFonts w:ascii="Times New Roman" w:eastAsia="宋体" w:hAnsi="Times New Roman" w:hint="eastAsia"/>
          <w:sz w:val="24"/>
        </w:rPr>
        <w:t>Step5 Assign homework.</w:t>
      </w:r>
      <w:proofErr w:type="gramEnd"/>
    </w:p>
    <w:p w:rsidR="00FD289C" w:rsidRPr="00E52C7B" w:rsidRDefault="00B12682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七、板书设计：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Unit 1 I like dogs.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Do you like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  <w:r w:rsidRPr="00E52C7B">
        <w:rPr>
          <w:rFonts w:ascii="Times New Roman" w:eastAsia="宋体" w:hAnsi="Times New Roman" w:cs="宋体" w:hint="eastAsia"/>
          <w:sz w:val="24"/>
        </w:rPr>
        <w:t xml:space="preserve">?                </w:t>
      </w:r>
      <w:proofErr w:type="gramStart"/>
      <w:r w:rsidRPr="00E52C7B">
        <w:rPr>
          <w:rFonts w:ascii="Times New Roman" w:eastAsia="宋体" w:hAnsi="Times New Roman" w:hint="eastAsia"/>
          <w:sz w:val="24"/>
          <w:szCs w:val="15"/>
        </w:rPr>
        <w:t>cats</w:t>
      </w:r>
      <w:proofErr w:type="gramEnd"/>
      <w:r w:rsidRPr="00E52C7B">
        <w:rPr>
          <w:rFonts w:ascii="Times New Roman" w:eastAsia="宋体" w:hAnsi="Times New Roman" w:hint="eastAsia"/>
          <w:sz w:val="24"/>
          <w:szCs w:val="15"/>
        </w:rPr>
        <w:t xml:space="preserve">       dogs     elephants     horses</w:t>
      </w:r>
    </w:p>
    <w:p w:rsidR="00FD289C" w:rsidRPr="00E52C7B" w:rsidRDefault="00FD289C" w:rsidP="00FD289C">
      <w:pPr>
        <w:tabs>
          <w:tab w:val="left" w:pos="3375"/>
        </w:tabs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  <w:szCs w:val="15"/>
        </w:rPr>
        <w:t xml:space="preserve">    </w:t>
      </w:r>
      <w:r w:rsidRPr="00E52C7B">
        <w:rPr>
          <w:rFonts w:ascii="Times New Roman" w:eastAsia="宋体" w:hAnsi="Times New Roman" w:hint="eastAsia"/>
          <w:sz w:val="24"/>
        </w:rPr>
        <w:t>Yes, I do.</w:t>
      </w:r>
      <w:r w:rsidRPr="00E52C7B">
        <w:rPr>
          <w:rFonts w:ascii="Times New Roman" w:eastAsia="宋体" w:hAnsi="Times New Roman" w:hint="eastAsia"/>
          <w:sz w:val="24"/>
        </w:rPr>
        <w:tab/>
      </w:r>
      <w:proofErr w:type="gramStart"/>
      <w:r w:rsidRPr="00E52C7B">
        <w:rPr>
          <w:rFonts w:ascii="Times New Roman" w:eastAsia="宋体" w:hAnsi="Times New Roman" w:hint="eastAsia"/>
          <w:sz w:val="24"/>
          <w:szCs w:val="15"/>
        </w:rPr>
        <w:t>lions</w:t>
      </w:r>
      <w:proofErr w:type="gramEnd"/>
      <w:r w:rsidRPr="00E52C7B">
        <w:rPr>
          <w:rFonts w:ascii="Times New Roman" w:eastAsia="宋体" w:hAnsi="Times New Roman" w:hint="eastAsia"/>
          <w:sz w:val="24"/>
          <w:szCs w:val="15"/>
        </w:rPr>
        <w:t xml:space="preserve">      monkeys   pandas      tigers</w:t>
      </w:r>
      <w:r w:rsidRPr="00E52C7B">
        <w:rPr>
          <w:rFonts w:ascii="Times New Roman" w:eastAsia="宋体" w:hAnsi="Times New Roman" w:cs="宋体" w:hint="eastAsia"/>
          <w:sz w:val="24"/>
        </w:rPr>
        <w:t xml:space="preserve"> </w:t>
      </w:r>
    </w:p>
    <w:p w:rsidR="00FD289C" w:rsidRPr="00E52C7B" w:rsidRDefault="00FD289C" w:rsidP="00FD289C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lastRenderedPageBreak/>
        <w:t xml:space="preserve">  No, I </w:t>
      </w:r>
      <w:proofErr w:type="spellStart"/>
      <w:r w:rsidRPr="00E52C7B">
        <w:rPr>
          <w:rFonts w:ascii="Times New Roman" w:eastAsia="宋体" w:hAnsi="Times New Roman" w:hint="eastAsia"/>
          <w:sz w:val="24"/>
        </w:rPr>
        <w:t>don</w:t>
      </w:r>
      <w:proofErr w:type="gramStart"/>
      <w:r w:rsidRPr="00E52C7B">
        <w:rPr>
          <w:rFonts w:ascii="Times New Roman" w:eastAsia="宋体" w:hAnsi="Times New Roman"/>
          <w:sz w:val="24"/>
        </w:rPr>
        <w:t>’</w:t>
      </w:r>
      <w:proofErr w:type="gramEnd"/>
      <w:r w:rsidRPr="00E52C7B">
        <w:rPr>
          <w:rFonts w:ascii="Times New Roman" w:eastAsia="宋体" w:hAnsi="Times New Roman" w:hint="eastAsia"/>
          <w:sz w:val="24"/>
        </w:rPr>
        <w:t>t.I</w:t>
      </w:r>
      <w:proofErr w:type="spellEnd"/>
      <w:r w:rsidRPr="00E52C7B">
        <w:rPr>
          <w:rFonts w:ascii="Times New Roman" w:eastAsia="宋体" w:hAnsi="Times New Roman" w:hint="eastAsia"/>
          <w:sz w:val="24"/>
        </w:rPr>
        <w:t xml:space="preserve"> like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</w:p>
    <w:p w:rsidR="00FF4188" w:rsidRPr="00E52C7B" w:rsidRDefault="00B12682" w:rsidP="00FF4188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八、教学反思：</w:t>
      </w:r>
    </w:p>
    <w:p w:rsidR="00FF4188" w:rsidRPr="00E52C7B" w:rsidRDefault="00B12682" w:rsidP="00FF4188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1</w:t>
      </w:r>
      <w:r w:rsidRPr="00E52C7B">
        <w:rPr>
          <w:rFonts w:ascii="Times New Roman" w:eastAsia="宋体" w:hAnsi="Times New Roman" w:hint="eastAsia"/>
          <w:sz w:val="24"/>
        </w:rPr>
        <w:t>、在教学中采用表演、游戏等形式进行，充分激发学生的参与兴趣，反馈情况较好。</w:t>
      </w:r>
    </w:p>
    <w:p w:rsidR="00FF4188" w:rsidRPr="00E52C7B" w:rsidRDefault="00B12682" w:rsidP="00FF4188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2</w:t>
      </w:r>
      <w:r w:rsidRPr="00E52C7B">
        <w:rPr>
          <w:rFonts w:ascii="Times New Roman" w:eastAsia="宋体" w:hAnsi="Times New Roman" w:hint="eastAsia"/>
          <w:sz w:val="24"/>
        </w:rPr>
        <w:t>、本课时单词教学与句型操练融为一体，让学生在说中学习新词，在说中巩固新词，从而使学生达到学以致用的目的。</w:t>
      </w:r>
    </w:p>
    <w:p w:rsidR="00FF4188" w:rsidRPr="00E52C7B" w:rsidRDefault="00B12682" w:rsidP="00FF4188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3</w:t>
      </w:r>
      <w:r w:rsidRPr="00E52C7B">
        <w:rPr>
          <w:rFonts w:ascii="Times New Roman" w:eastAsia="宋体" w:hAnsi="Times New Roman" w:hint="eastAsia"/>
          <w:sz w:val="24"/>
        </w:rPr>
        <w:t>、</w:t>
      </w:r>
      <w:r w:rsidR="00FF4188" w:rsidRPr="00E52C7B">
        <w:rPr>
          <w:rFonts w:ascii="Times New Roman" w:eastAsia="宋体" w:hAnsi="Times New Roman" w:cs="宋体" w:hint="eastAsia"/>
          <w:sz w:val="24"/>
        </w:rPr>
        <w:t>这些单词是学生一二年级学过的。从本学期开始，教授新单词时都会出示音标，让学生感受发音规律。在回答问题的过程中，时刻注意学生是否注意了</w:t>
      </w:r>
      <w:r w:rsidR="00FF4188" w:rsidRPr="00E52C7B">
        <w:rPr>
          <w:rFonts w:ascii="Times New Roman" w:eastAsia="宋体" w:hAnsi="Times New Roman" w:cs="宋体" w:hint="eastAsia"/>
          <w:sz w:val="24"/>
        </w:rPr>
        <w:t>like</w:t>
      </w:r>
      <w:r w:rsidR="00FF4188" w:rsidRPr="00E52C7B">
        <w:rPr>
          <w:rFonts w:ascii="Times New Roman" w:eastAsia="宋体" w:hAnsi="Times New Roman" w:cs="宋体" w:hint="eastAsia"/>
          <w:sz w:val="24"/>
        </w:rPr>
        <w:t>后面使用可数名词的复数形式，如果出现错误及时纠正。虽然这一课没有</w:t>
      </w:r>
      <w:r w:rsidR="00FF4188" w:rsidRPr="00E52C7B">
        <w:rPr>
          <w:rFonts w:ascii="Times New Roman" w:eastAsia="宋体" w:hAnsi="Times New Roman" w:cs="宋体" w:hint="eastAsia"/>
          <w:sz w:val="24"/>
        </w:rPr>
        <w:t>bear</w:t>
      </w:r>
      <w:r w:rsidR="00FF4188" w:rsidRPr="00E52C7B">
        <w:rPr>
          <w:rFonts w:ascii="Times New Roman" w:eastAsia="宋体" w:hAnsi="Times New Roman" w:cs="宋体" w:hint="eastAsia"/>
          <w:sz w:val="24"/>
        </w:rPr>
        <w:t>这个单词的教学要求，但是因为是学过的单词，学生肯定会提起。所以教师也要根据学生的接受能力试着复习这个单词。</w:t>
      </w:r>
    </w:p>
    <w:p w:rsidR="00B12682" w:rsidRDefault="00B12682" w:rsidP="00B12682">
      <w:pPr>
        <w:rPr>
          <w:rFonts w:ascii="Times New Roman" w:eastAsia="宋体" w:hAnsi="Times New Roman"/>
          <w:sz w:val="24"/>
        </w:rPr>
      </w:pPr>
    </w:p>
    <w:p w:rsidR="00A30A79" w:rsidRDefault="00A30A79" w:rsidP="00B12682">
      <w:pPr>
        <w:rPr>
          <w:rFonts w:ascii="Times New Roman" w:eastAsia="宋体" w:hAnsi="Times New Roman"/>
          <w:sz w:val="24"/>
        </w:rPr>
      </w:pPr>
    </w:p>
    <w:p w:rsidR="00A30A79" w:rsidRPr="00E52C7B" w:rsidRDefault="00A30A79" w:rsidP="00B12682">
      <w:pPr>
        <w:rPr>
          <w:rFonts w:ascii="Times New Roman" w:eastAsia="宋体" w:hAnsi="Times New Roman"/>
          <w:sz w:val="24"/>
        </w:rPr>
      </w:pPr>
    </w:p>
    <w:p w:rsidR="00FD289C" w:rsidRPr="00E52C7B" w:rsidRDefault="00FD289C" w:rsidP="00A30A79">
      <w:pPr>
        <w:jc w:val="center"/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第三课时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一、教学内容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译林出版社《英语》四年级上册第一单元、第三教时（</w:t>
      </w:r>
      <w:r w:rsidRPr="00E52C7B">
        <w:rPr>
          <w:rFonts w:ascii="Times New Roman" w:eastAsia="宋体" w:hAnsi="Times New Roman" w:hint="eastAsia"/>
          <w:sz w:val="24"/>
        </w:rPr>
        <w:t>Cartoon time</w:t>
      </w:r>
      <w:r w:rsidRPr="00E52C7B">
        <w:rPr>
          <w:rFonts w:ascii="Times New Roman" w:eastAsia="宋体" w:hAnsi="Times New Roman" w:hint="eastAsia"/>
          <w:sz w:val="24"/>
        </w:rPr>
        <w:t>）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二、教学目标</w:t>
      </w:r>
    </w:p>
    <w:p w:rsidR="00FD289C" w:rsidRPr="00E52C7B" w:rsidRDefault="00FD289C" w:rsidP="00FD289C">
      <w:pPr>
        <w:numPr>
          <w:ilvl w:val="0"/>
          <w:numId w:val="20"/>
        </w:num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能熟练听懂、会读、会拼写单词</w:t>
      </w:r>
      <w:r w:rsidRPr="00E52C7B">
        <w:rPr>
          <w:rFonts w:ascii="Times New Roman" w:eastAsia="宋体" w:hAnsi="Times New Roman" w:hint="eastAsia"/>
          <w:sz w:val="24"/>
        </w:rPr>
        <w:t xml:space="preserve">cat, </w:t>
      </w:r>
      <w:proofErr w:type="spellStart"/>
      <w:r w:rsidRPr="00E52C7B">
        <w:rPr>
          <w:rFonts w:ascii="Times New Roman" w:eastAsia="宋体" w:hAnsi="Times New Roman" w:hint="eastAsia"/>
          <w:sz w:val="24"/>
        </w:rPr>
        <w:t>dog,elephant,horse</w:t>
      </w:r>
      <w:proofErr w:type="spellEnd"/>
      <w:r w:rsidRPr="00E52C7B">
        <w:rPr>
          <w:rFonts w:ascii="Times New Roman" w:eastAsia="宋体" w:hAnsi="Times New Roman" w:hint="eastAsia"/>
          <w:sz w:val="24"/>
        </w:rPr>
        <w:t>,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proofErr w:type="spellStart"/>
      <w:proofErr w:type="gramStart"/>
      <w:r w:rsidRPr="00E52C7B">
        <w:rPr>
          <w:rFonts w:ascii="Times New Roman" w:eastAsia="宋体" w:hAnsi="Times New Roman" w:hint="eastAsia"/>
          <w:sz w:val="24"/>
        </w:rPr>
        <w:t>lion,</w:t>
      </w:r>
      <w:proofErr w:type="gramEnd"/>
      <w:r w:rsidRPr="00E52C7B">
        <w:rPr>
          <w:rFonts w:ascii="Times New Roman" w:eastAsia="宋体" w:hAnsi="Times New Roman" w:hint="eastAsia"/>
          <w:sz w:val="24"/>
        </w:rPr>
        <w:t>monkey</w:t>
      </w:r>
      <w:proofErr w:type="spellEnd"/>
      <w:r w:rsidRPr="00E52C7B">
        <w:rPr>
          <w:rFonts w:ascii="Times New Roman" w:eastAsia="宋体" w:hAnsi="Times New Roman" w:hint="eastAsia"/>
          <w:sz w:val="24"/>
        </w:rPr>
        <w:t xml:space="preserve">, </w:t>
      </w:r>
      <w:proofErr w:type="spellStart"/>
      <w:r w:rsidRPr="00E52C7B">
        <w:rPr>
          <w:rFonts w:ascii="Times New Roman" w:eastAsia="宋体" w:hAnsi="Times New Roman" w:hint="eastAsia"/>
          <w:sz w:val="24"/>
        </w:rPr>
        <w:t>panda,tiger</w:t>
      </w:r>
      <w:proofErr w:type="spellEnd"/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2.</w:t>
      </w:r>
      <w:r w:rsidRPr="00E52C7B">
        <w:rPr>
          <w:rFonts w:ascii="Times New Roman" w:eastAsia="宋体" w:hAnsi="Times New Roman" w:hint="eastAsia"/>
          <w:sz w:val="24"/>
        </w:rPr>
        <w:t>能熟练听懂、会说、会读、会运用句型</w:t>
      </w:r>
      <w:r w:rsidRPr="00E52C7B">
        <w:rPr>
          <w:rFonts w:ascii="Times New Roman" w:eastAsia="宋体" w:hAnsi="Times New Roman" w:hint="eastAsia"/>
          <w:sz w:val="24"/>
        </w:rPr>
        <w:t>Do you like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  <w:r w:rsidRPr="00E52C7B">
        <w:rPr>
          <w:rFonts w:ascii="Times New Roman" w:eastAsia="宋体" w:hAnsi="Times New Roman" w:cs="宋体" w:hint="eastAsia"/>
          <w:sz w:val="24"/>
        </w:rPr>
        <w:t>?</w:t>
      </w:r>
      <w:r w:rsidRPr="00E52C7B">
        <w:rPr>
          <w:rFonts w:ascii="Times New Roman" w:eastAsia="宋体" w:hAnsi="Times New Roman" w:cs="宋体" w:hint="eastAsia"/>
          <w:sz w:val="24"/>
        </w:rPr>
        <w:t>并且会用</w:t>
      </w:r>
      <w:r w:rsidRPr="00E52C7B">
        <w:rPr>
          <w:rFonts w:ascii="Times New Roman" w:eastAsia="宋体" w:hAnsi="Times New Roman" w:cs="宋体" w:hint="eastAsia"/>
          <w:sz w:val="24"/>
        </w:rPr>
        <w:t>Yes, I do.</w:t>
      </w:r>
      <w:r w:rsidRPr="00E52C7B">
        <w:rPr>
          <w:rFonts w:ascii="Times New Roman" w:eastAsia="宋体" w:hAnsi="Times New Roman" w:cs="宋体" w:hint="eastAsia"/>
          <w:sz w:val="24"/>
        </w:rPr>
        <w:t>和</w:t>
      </w:r>
      <w:r w:rsidRPr="00E52C7B">
        <w:rPr>
          <w:rFonts w:ascii="Times New Roman" w:eastAsia="宋体" w:hAnsi="Times New Roman" w:cs="宋体" w:hint="eastAsia"/>
          <w:sz w:val="24"/>
        </w:rPr>
        <w:t>No</w:t>
      </w:r>
      <w:r w:rsidRPr="00E52C7B">
        <w:rPr>
          <w:rFonts w:ascii="Times New Roman" w:eastAsia="宋体" w:hAnsi="Times New Roman" w:cs="宋体" w:hint="eastAsia"/>
          <w:sz w:val="24"/>
        </w:rPr>
        <w:t>，</w:t>
      </w:r>
      <w:r w:rsidRPr="00E52C7B">
        <w:rPr>
          <w:rFonts w:ascii="Times New Roman" w:eastAsia="宋体" w:hAnsi="Times New Roman" w:cs="宋体" w:hint="eastAsia"/>
          <w:sz w:val="24"/>
        </w:rPr>
        <w:t>I don</w:t>
      </w:r>
      <w:proofErr w:type="gramStart"/>
      <w:r w:rsidRPr="00E52C7B">
        <w:rPr>
          <w:rFonts w:ascii="Times New Roman" w:eastAsia="宋体" w:hAnsi="Times New Roman" w:cs="宋体" w:hint="eastAsia"/>
          <w:sz w:val="24"/>
        </w:rPr>
        <w:t>’</w:t>
      </w:r>
      <w:proofErr w:type="gramEnd"/>
      <w:r w:rsidRPr="00E52C7B">
        <w:rPr>
          <w:rFonts w:ascii="Times New Roman" w:eastAsia="宋体" w:hAnsi="Times New Roman" w:cs="宋体" w:hint="eastAsia"/>
          <w:sz w:val="24"/>
        </w:rPr>
        <w:t xml:space="preserve">t </w:t>
      </w:r>
      <w:r w:rsidRPr="00E52C7B">
        <w:rPr>
          <w:rFonts w:ascii="Times New Roman" w:eastAsia="宋体" w:hAnsi="Times New Roman" w:cs="宋体" w:hint="eastAsia"/>
          <w:sz w:val="24"/>
        </w:rPr>
        <w:t>来回答。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3.</w:t>
      </w:r>
      <w:r w:rsidRPr="00E52C7B">
        <w:rPr>
          <w:rFonts w:ascii="Times New Roman" w:eastAsia="宋体" w:hAnsi="Times New Roman" w:hint="eastAsia"/>
          <w:sz w:val="24"/>
        </w:rPr>
        <w:t>能明白并理解名词的复数形式</w:t>
      </w:r>
      <w:r w:rsidRPr="00E52C7B">
        <w:rPr>
          <w:rFonts w:ascii="Times New Roman" w:eastAsia="宋体" w:hAnsi="Times New Roman" w:hint="eastAsia"/>
          <w:sz w:val="24"/>
        </w:rPr>
        <w:t>,</w:t>
      </w:r>
      <w:r w:rsidRPr="00E52C7B">
        <w:rPr>
          <w:rFonts w:ascii="Times New Roman" w:eastAsia="宋体" w:hAnsi="Times New Roman" w:hint="eastAsia"/>
          <w:sz w:val="24"/>
        </w:rPr>
        <w:t>理解</w:t>
      </w:r>
      <w:r w:rsidRPr="00E52C7B">
        <w:rPr>
          <w:rFonts w:ascii="Times New Roman" w:eastAsia="宋体" w:hAnsi="Times New Roman" w:hint="eastAsia"/>
          <w:sz w:val="24"/>
        </w:rPr>
        <w:t>like</w:t>
      </w:r>
      <w:r w:rsidRPr="00E52C7B">
        <w:rPr>
          <w:rFonts w:ascii="Times New Roman" w:eastAsia="宋体" w:hAnsi="Times New Roman" w:hint="eastAsia"/>
          <w:sz w:val="24"/>
        </w:rPr>
        <w:t>的后面用可数名词的复数形式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4.</w:t>
      </w:r>
      <w:r w:rsidRPr="00E52C7B">
        <w:rPr>
          <w:rFonts w:ascii="Times New Roman" w:eastAsia="宋体" w:hAnsi="Times New Roman" w:hint="eastAsia"/>
          <w:sz w:val="24"/>
        </w:rPr>
        <w:t>能理解</w:t>
      </w:r>
      <w:r w:rsidRPr="00E52C7B">
        <w:rPr>
          <w:rFonts w:ascii="Times New Roman" w:eastAsia="宋体" w:hAnsi="Times New Roman" w:hint="eastAsia"/>
          <w:sz w:val="24"/>
        </w:rPr>
        <w:t xml:space="preserve">Would you like </w:t>
      </w:r>
      <w:r w:rsidRPr="00E52C7B">
        <w:rPr>
          <w:rFonts w:ascii="Times New Roman" w:eastAsia="宋体" w:hAnsi="Times New Roman" w:hint="eastAsia"/>
          <w:sz w:val="24"/>
        </w:rPr>
        <w:t>和</w:t>
      </w:r>
      <w:r w:rsidRPr="00E52C7B">
        <w:rPr>
          <w:rFonts w:ascii="Times New Roman" w:eastAsia="宋体" w:hAnsi="Times New Roman" w:hint="eastAsia"/>
          <w:sz w:val="24"/>
        </w:rPr>
        <w:t>Do you like</w:t>
      </w:r>
      <w:r w:rsidRPr="00E52C7B">
        <w:rPr>
          <w:rFonts w:ascii="Times New Roman" w:eastAsia="宋体" w:hAnsi="Times New Roman" w:hint="eastAsia"/>
          <w:sz w:val="24"/>
        </w:rPr>
        <w:t>两个句型的使用方法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5.</w:t>
      </w:r>
      <w:r w:rsidRPr="00E52C7B">
        <w:rPr>
          <w:rFonts w:ascii="Times New Roman" w:eastAsia="宋体" w:hAnsi="Times New Roman" w:hint="eastAsia"/>
          <w:sz w:val="24"/>
        </w:rPr>
        <w:t>明白</w:t>
      </w:r>
      <w:r w:rsidRPr="00E52C7B">
        <w:rPr>
          <w:rFonts w:ascii="Times New Roman" w:eastAsia="宋体" w:hAnsi="Times New Roman" w:hint="eastAsia"/>
          <w:sz w:val="24"/>
        </w:rPr>
        <w:t xml:space="preserve">Cartoon time </w:t>
      </w:r>
      <w:r w:rsidRPr="00E52C7B">
        <w:rPr>
          <w:rFonts w:ascii="Times New Roman" w:eastAsia="宋体" w:hAnsi="Times New Roman" w:hint="eastAsia"/>
          <w:sz w:val="24"/>
        </w:rPr>
        <w:t>的幽默之处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三、教学重点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1.</w:t>
      </w:r>
      <w:r w:rsidRPr="00E52C7B">
        <w:rPr>
          <w:rFonts w:ascii="Times New Roman" w:eastAsia="宋体" w:hAnsi="Times New Roman" w:hint="eastAsia"/>
          <w:sz w:val="24"/>
        </w:rPr>
        <w:t>能熟练听懂、会读、会拼写单词</w:t>
      </w:r>
      <w:r w:rsidRPr="00E52C7B">
        <w:rPr>
          <w:rFonts w:ascii="Times New Roman" w:eastAsia="宋体" w:hAnsi="Times New Roman" w:hint="eastAsia"/>
          <w:sz w:val="24"/>
        </w:rPr>
        <w:t xml:space="preserve">cat, </w:t>
      </w:r>
      <w:proofErr w:type="spellStart"/>
      <w:r w:rsidRPr="00E52C7B">
        <w:rPr>
          <w:rFonts w:ascii="Times New Roman" w:eastAsia="宋体" w:hAnsi="Times New Roman" w:hint="eastAsia"/>
          <w:sz w:val="24"/>
        </w:rPr>
        <w:t>dog,elephant,horse,lion,monkey</w:t>
      </w:r>
      <w:proofErr w:type="spellEnd"/>
      <w:r w:rsidRPr="00E52C7B">
        <w:rPr>
          <w:rFonts w:ascii="Times New Roman" w:eastAsia="宋体" w:hAnsi="Times New Roman" w:hint="eastAsia"/>
          <w:sz w:val="24"/>
        </w:rPr>
        <w:t xml:space="preserve">, </w:t>
      </w:r>
      <w:proofErr w:type="spellStart"/>
      <w:r w:rsidRPr="00E52C7B">
        <w:rPr>
          <w:rFonts w:ascii="Times New Roman" w:eastAsia="宋体" w:hAnsi="Times New Roman" w:hint="eastAsia"/>
          <w:sz w:val="24"/>
        </w:rPr>
        <w:t>panda,tiger</w:t>
      </w:r>
      <w:proofErr w:type="spellEnd"/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2.</w:t>
      </w:r>
      <w:r w:rsidRPr="00E52C7B">
        <w:rPr>
          <w:rFonts w:ascii="Times New Roman" w:eastAsia="宋体" w:hAnsi="Times New Roman" w:hint="eastAsia"/>
          <w:sz w:val="24"/>
        </w:rPr>
        <w:t>能熟练听懂、会说、会读、会运用句型</w:t>
      </w:r>
      <w:r w:rsidRPr="00E52C7B">
        <w:rPr>
          <w:rFonts w:ascii="Times New Roman" w:eastAsia="宋体" w:hAnsi="Times New Roman" w:hint="eastAsia"/>
          <w:sz w:val="24"/>
        </w:rPr>
        <w:t>Do you like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  <w:r w:rsidRPr="00E52C7B">
        <w:rPr>
          <w:rFonts w:ascii="Times New Roman" w:eastAsia="宋体" w:hAnsi="Times New Roman" w:cs="宋体" w:hint="eastAsia"/>
          <w:sz w:val="24"/>
        </w:rPr>
        <w:t>?</w:t>
      </w:r>
      <w:r w:rsidRPr="00E52C7B">
        <w:rPr>
          <w:rFonts w:ascii="Times New Roman" w:eastAsia="宋体" w:hAnsi="Times New Roman" w:cs="宋体" w:hint="eastAsia"/>
          <w:sz w:val="24"/>
        </w:rPr>
        <w:t>并且会用</w:t>
      </w:r>
      <w:r w:rsidRPr="00E52C7B">
        <w:rPr>
          <w:rFonts w:ascii="Times New Roman" w:eastAsia="宋体" w:hAnsi="Times New Roman" w:cs="宋体" w:hint="eastAsia"/>
          <w:sz w:val="24"/>
        </w:rPr>
        <w:t>Yes, I do.</w:t>
      </w:r>
      <w:r w:rsidRPr="00E52C7B">
        <w:rPr>
          <w:rFonts w:ascii="Times New Roman" w:eastAsia="宋体" w:hAnsi="Times New Roman" w:cs="宋体" w:hint="eastAsia"/>
          <w:sz w:val="24"/>
        </w:rPr>
        <w:t>和</w:t>
      </w:r>
      <w:r w:rsidRPr="00E52C7B">
        <w:rPr>
          <w:rFonts w:ascii="Times New Roman" w:eastAsia="宋体" w:hAnsi="Times New Roman" w:cs="宋体" w:hint="eastAsia"/>
          <w:sz w:val="24"/>
        </w:rPr>
        <w:t>No</w:t>
      </w:r>
      <w:r w:rsidRPr="00E52C7B">
        <w:rPr>
          <w:rFonts w:ascii="Times New Roman" w:eastAsia="宋体" w:hAnsi="Times New Roman" w:cs="宋体" w:hint="eastAsia"/>
          <w:sz w:val="24"/>
        </w:rPr>
        <w:t>，</w:t>
      </w:r>
      <w:r w:rsidRPr="00E52C7B">
        <w:rPr>
          <w:rFonts w:ascii="Times New Roman" w:eastAsia="宋体" w:hAnsi="Times New Roman" w:cs="宋体" w:hint="eastAsia"/>
          <w:sz w:val="24"/>
        </w:rPr>
        <w:t>I don</w:t>
      </w:r>
      <w:proofErr w:type="gramStart"/>
      <w:r w:rsidRPr="00E52C7B">
        <w:rPr>
          <w:rFonts w:ascii="Times New Roman" w:eastAsia="宋体" w:hAnsi="Times New Roman" w:cs="宋体" w:hint="eastAsia"/>
          <w:sz w:val="24"/>
        </w:rPr>
        <w:t>’</w:t>
      </w:r>
      <w:proofErr w:type="gramEnd"/>
      <w:r w:rsidRPr="00E52C7B">
        <w:rPr>
          <w:rFonts w:ascii="Times New Roman" w:eastAsia="宋体" w:hAnsi="Times New Roman" w:cs="宋体" w:hint="eastAsia"/>
          <w:sz w:val="24"/>
        </w:rPr>
        <w:t xml:space="preserve">t </w:t>
      </w:r>
      <w:r w:rsidRPr="00E52C7B">
        <w:rPr>
          <w:rFonts w:ascii="Times New Roman" w:eastAsia="宋体" w:hAnsi="Times New Roman" w:cs="宋体" w:hint="eastAsia"/>
          <w:sz w:val="24"/>
        </w:rPr>
        <w:t>来回答。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3.</w:t>
      </w:r>
      <w:r w:rsidRPr="00E52C7B">
        <w:rPr>
          <w:rFonts w:ascii="Times New Roman" w:eastAsia="宋体" w:hAnsi="Times New Roman" w:hint="eastAsia"/>
          <w:sz w:val="24"/>
        </w:rPr>
        <w:t>能明白并理解名词的复数形式</w:t>
      </w:r>
      <w:r w:rsidRPr="00E52C7B">
        <w:rPr>
          <w:rFonts w:ascii="Times New Roman" w:eastAsia="宋体" w:hAnsi="Times New Roman" w:hint="eastAsia"/>
          <w:sz w:val="24"/>
        </w:rPr>
        <w:t>,</w:t>
      </w:r>
      <w:r w:rsidRPr="00E52C7B">
        <w:rPr>
          <w:rFonts w:ascii="Times New Roman" w:eastAsia="宋体" w:hAnsi="Times New Roman" w:hint="eastAsia"/>
          <w:sz w:val="24"/>
        </w:rPr>
        <w:t>理解</w:t>
      </w:r>
      <w:r w:rsidRPr="00E52C7B">
        <w:rPr>
          <w:rFonts w:ascii="Times New Roman" w:eastAsia="宋体" w:hAnsi="Times New Roman" w:hint="eastAsia"/>
          <w:sz w:val="24"/>
        </w:rPr>
        <w:t>like</w:t>
      </w:r>
      <w:r w:rsidRPr="00E52C7B">
        <w:rPr>
          <w:rFonts w:ascii="Times New Roman" w:eastAsia="宋体" w:hAnsi="Times New Roman" w:hint="eastAsia"/>
          <w:sz w:val="24"/>
        </w:rPr>
        <w:t>的后面用可数名词的复数形式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四、教学难点</w:t>
      </w:r>
    </w:p>
    <w:p w:rsidR="00E52C7B" w:rsidRPr="00E52C7B" w:rsidRDefault="00E52C7B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1.</w:t>
      </w:r>
      <w:r w:rsidR="00FD289C" w:rsidRPr="00E52C7B">
        <w:rPr>
          <w:rFonts w:ascii="Times New Roman" w:eastAsia="宋体" w:hAnsi="Times New Roman" w:hint="eastAsia"/>
          <w:sz w:val="24"/>
        </w:rPr>
        <w:t>能理解</w:t>
      </w:r>
      <w:r w:rsidR="00FD289C" w:rsidRPr="00E52C7B">
        <w:rPr>
          <w:rFonts w:ascii="Times New Roman" w:eastAsia="宋体" w:hAnsi="Times New Roman" w:hint="eastAsia"/>
          <w:sz w:val="24"/>
        </w:rPr>
        <w:t xml:space="preserve">Would you like </w:t>
      </w:r>
      <w:r w:rsidR="00FD289C" w:rsidRPr="00E52C7B">
        <w:rPr>
          <w:rFonts w:ascii="Times New Roman" w:eastAsia="宋体" w:hAnsi="Times New Roman" w:hint="eastAsia"/>
          <w:sz w:val="24"/>
        </w:rPr>
        <w:t>和</w:t>
      </w:r>
      <w:r w:rsidR="00FD289C" w:rsidRPr="00E52C7B">
        <w:rPr>
          <w:rFonts w:ascii="Times New Roman" w:eastAsia="宋体" w:hAnsi="Times New Roman" w:hint="eastAsia"/>
          <w:sz w:val="24"/>
        </w:rPr>
        <w:t>Do you like</w:t>
      </w:r>
      <w:r w:rsidR="00FD289C" w:rsidRPr="00E52C7B">
        <w:rPr>
          <w:rFonts w:ascii="Times New Roman" w:eastAsia="宋体" w:hAnsi="Times New Roman" w:hint="eastAsia"/>
          <w:sz w:val="24"/>
        </w:rPr>
        <w:t>两个句型的使用方法</w:t>
      </w:r>
    </w:p>
    <w:p w:rsidR="00FD289C" w:rsidRPr="00E52C7B" w:rsidRDefault="00E52C7B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2.</w:t>
      </w:r>
      <w:r w:rsidR="00FD289C" w:rsidRPr="00E52C7B">
        <w:rPr>
          <w:rFonts w:ascii="Times New Roman" w:eastAsia="宋体" w:hAnsi="Times New Roman" w:hint="eastAsia"/>
          <w:sz w:val="24"/>
        </w:rPr>
        <w:t>正确书写句型</w:t>
      </w:r>
      <w:r w:rsidR="00FD289C" w:rsidRPr="00E52C7B">
        <w:rPr>
          <w:rFonts w:ascii="Times New Roman" w:eastAsia="宋体" w:hAnsi="Times New Roman" w:hint="eastAsia"/>
          <w:sz w:val="24"/>
        </w:rPr>
        <w:t xml:space="preserve"> Do you like</w:t>
      </w:r>
      <w:r w:rsidR="00FD289C" w:rsidRPr="00E52C7B">
        <w:rPr>
          <w:rFonts w:ascii="Times New Roman" w:eastAsia="宋体" w:hAnsi="Times New Roman"/>
          <w:sz w:val="24"/>
        </w:rPr>
        <w:t>…</w:t>
      </w:r>
      <w:r w:rsidR="00FD289C" w:rsidRPr="00E52C7B">
        <w:rPr>
          <w:rFonts w:ascii="Times New Roman" w:eastAsia="宋体" w:hAnsi="Times New Roman" w:hint="eastAsia"/>
          <w:sz w:val="24"/>
        </w:rPr>
        <w:t>?</w:t>
      </w:r>
      <w:r w:rsidR="00FD289C" w:rsidRPr="00E52C7B">
        <w:rPr>
          <w:rFonts w:ascii="Times New Roman" w:eastAsia="宋体" w:hAnsi="Times New Roman" w:hint="eastAsia"/>
          <w:sz w:val="24"/>
        </w:rPr>
        <w:t>及其回答</w:t>
      </w:r>
      <w:r w:rsidR="00FD289C" w:rsidRPr="00E52C7B">
        <w:rPr>
          <w:rFonts w:ascii="Times New Roman" w:eastAsia="宋体" w:hAnsi="Times New Roman" w:hint="eastAsia"/>
          <w:sz w:val="24"/>
        </w:rPr>
        <w:t xml:space="preserve"> Yes, I do./ No, I don</w:t>
      </w:r>
      <w:proofErr w:type="gramStart"/>
      <w:r w:rsidR="00FD289C" w:rsidRPr="00E52C7B">
        <w:rPr>
          <w:rFonts w:ascii="Times New Roman" w:eastAsia="宋体" w:hAnsi="Times New Roman"/>
          <w:sz w:val="24"/>
        </w:rPr>
        <w:t>’</w:t>
      </w:r>
      <w:proofErr w:type="gramEnd"/>
      <w:r w:rsidR="00FD289C" w:rsidRPr="00E52C7B">
        <w:rPr>
          <w:rFonts w:ascii="Times New Roman" w:eastAsia="宋体" w:hAnsi="Times New Roman" w:hint="eastAsia"/>
          <w:sz w:val="24"/>
        </w:rPr>
        <w:t>t.</w:t>
      </w:r>
      <w:r w:rsidR="00FD289C" w:rsidRPr="00E52C7B">
        <w:rPr>
          <w:rFonts w:ascii="Times New Roman" w:eastAsia="宋体" w:hAnsi="Times New Roman" w:hint="eastAsia"/>
          <w:sz w:val="24"/>
        </w:rPr>
        <w:t>并能自如运用。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五、课前准备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1</w:t>
      </w:r>
      <w:r w:rsidRPr="00E52C7B">
        <w:rPr>
          <w:rFonts w:ascii="Times New Roman" w:eastAsia="宋体" w:hAnsi="Times New Roman" w:hint="eastAsia"/>
          <w:sz w:val="24"/>
        </w:rPr>
        <w:t>、教具准备：挂图，卡片，多媒体（</w:t>
      </w:r>
      <w:r w:rsidRPr="00E52C7B">
        <w:rPr>
          <w:rFonts w:ascii="Times New Roman" w:eastAsia="宋体" w:hAnsi="Times New Roman"/>
          <w:sz w:val="24"/>
        </w:rPr>
        <w:t>PPT</w:t>
      </w:r>
      <w:r w:rsidRPr="00E52C7B">
        <w:rPr>
          <w:rFonts w:ascii="Times New Roman" w:eastAsia="宋体" w:hAnsi="Times New Roman" w:hint="eastAsia"/>
          <w:sz w:val="24"/>
        </w:rPr>
        <w:t>）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2</w:t>
      </w:r>
      <w:r w:rsidRPr="00E52C7B">
        <w:rPr>
          <w:rFonts w:ascii="Times New Roman" w:eastAsia="宋体" w:hAnsi="Times New Roman" w:hint="eastAsia"/>
          <w:sz w:val="24"/>
        </w:rPr>
        <w:t>、教学准备：让学生自己画一些动物的画。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3</w:t>
      </w:r>
      <w:r w:rsidRPr="00E52C7B">
        <w:rPr>
          <w:rFonts w:ascii="Times New Roman" w:eastAsia="宋体" w:hAnsi="Times New Roman" w:hint="eastAsia"/>
          <w:sz w:val="24"/>
        </w:rPr>
        <w:t>、板书准备：黑板上预先写好课题</w:t>
      </w:r>
      <w:r w:rsidRPr="00E52C7B">
        <w:rPr>
          <w:rFonts w:ascii="Times New Roman" w:eastAsia="宋体" w:hAnsi="Times New Roman" w:hint="eastAsia"/>
          <w:sz w:val="24"/>
        </w:rPr>
        <w:t xml:space="preserve"> Unit 1 I like dogs.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六、教学过程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Step 1 Greeting and warm up</w:t>
      </w:r>
    </w:p>
    <w:p w:rsidR="00FD289C" w:rsidRPr="00E52C7B" w:rsidRDefault="00FD289C" w:rsidP="00FD289C">
      <w:pPr>
        <w:numPr>
          <w:ilvl w:val="0"/>
          <w:numId w:val="11"/>
        </w:numPr>
        <w:tabs>
          <w:tab w:val="num" w:pos="857"/>
        </w:tabs>
        <w:ind w:left="857" w:hanging="360"/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Greeting </w:t>
      </w:r>
      <w:r w:rsidRPr="00E52C7B">
        <w:rPr>
          <w:rFonts w:ascii="Times New Roman" w:eastAsia="宋体" w:hAnsi="Times New Roman" w:hint="eastAsia"/>
          <w:sz w:val="24"/>
        </w:rPr>
        <w:t>（单词和句子默写）</w:t>
      </w:r>
    </w:p>
    <w:p w:rsidR="00FD289C" w:rsidRPr="00E52C7B" w:rsidRDefault="00FD289C" w:rsidP="00FD289C">
      <w:pPr>
        <w:numPr>
          <w:ilvl w:val="0"/>
          <w:numId w:val="11"/>
        </w:numPr>
        <w:tabs>
          <w:tab w:val="num" w:pos="857"/>
        </w:tabs>
        <w:ind w:left="857" w:hanging="360"/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Happy time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T: Let</w:t>
      </w:r>
      <w:proofErr w:type="gramStart"/>
      <w:r w:rsidRPr="00E52C7B">
        <w:rPr>
          <w:rFonts w:ascii="Times New Roman" w:eastAsia="宋体" w:hAnsi="Times New Roman" w:hint="eastAsia"/>
          <w:sz w:val="24"/>
        </w:rPr>
        <w:t>’</w:t>
      </w:r>
      <w:proofErr w:type="gramEnd"/>
      <w:r w:rsidRPr="00E52C7B">
        <w:rPr>
          <w:rFonts w:ascii="Times New Roman" w:eastAsia="宋体" w:hAnsi="Times New Roman" w:hint="eastAsia"/>
          <w:sz w:val="24"/>
        </w:rPr>
        <w:t>s enjoy our English lessons now. Can you sing or say rhymes?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通过这个环节让学生提前进入学习英语的氛围中。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可以引导学生说一些关于本课内容的</w:t>
      </w:r>
    </w:p>
    <w:p w:rsidR="00A542D1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lastRenderedPageBreak/>
        <w:t>小诗：</w:t>
      </w:r>
      <w:r w:rsidRPr="00E52C7B">
        <w:rPr>
          <w:rFonts w:ascii="Times New Roman" w:eastAsia="宋体" w:hAnsi="Times New Roman" w:hint="eastAsia"/>
          <w:sz w:val="24"/>
        </w:rPr>
        <w:t xml:space="preserve">Five little monkeys 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歌曲：</w:t>
      </w:r>
      <w:proofErr w:type="gramStart"/>
      <w:r w:rsidRPr="00E52C7B">
        <w:rPr>
          <w:rFonts w:ascii="Times New Roman" w:eastAsia="宋体" w:hAnsi="Times New Roman" w:hint="eastAsia"/>
          <w:sz w:val="24"/>
        </w:rPr>
        <w:t>Seasons</w:t>
      </w:r>
      <w:proofErr w:type="gramEnd"/>
      <w:r w:rsidRPr="00E52C7B">
        <w:rPr>
          <w:rFonts w:ascii="Times New Roman" w:eastAsia="宋体" w:hAnsi="Times New Roman" w:hint="eastAsia"/>
          <w:sz w:val="24"/>
        </w:rPr>
        <w:t xml:space="preserve"> song.</w:t>
      </w:r>
    </w:p>
    <w:p w:rsidR="00FD289C" w:rsidRPr="00E52C7B" w:rsidRDefault="00FD289C" w:rsidP="00FD289C">
      <w:pPr>
        <w:numPr>
          <w:ilvl w:val="0"/>
          <w:numId w:val="12"/>
        </w:numPr>
        <w:ind w:firstLineChars="200" w:firstLine="480"/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游戏</w:t>
      </w:r>
      <w:r w:rsidRPr="00E52C7B">
        <w:rPr>
          <w:rFonts w:ascii="Times New Roman" w:eastAsia="宋体" w:hAnsi="Times New Roman" w:hint="eastAsia"/>
          <w:sz w:val="24"/>
        </w:rPr>
        <w:t>----</w:t>
      </w:r>
      <w:r w:rsidRPr="00E52C7B">
        <w:rPr>
          <w:rFonts w:ascii="Times New Roman" w:eastAsia="宋体" w:hAnsi="Times New Roman" w:hint="eastAsia"/>
          <w:sz w:val="24"/>
        </w:rPr>
        <w:t>举一反三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游戏规则：根据老师说的词组或句子说相同结构的内容、</w:t>
      </w:r>
    </w:p>
    <w:p w:rsidR="00FD289C" w:rsidRPr="00E52C7B" w:rsidRDefault="00FD289C" w:rsidP="00FD289C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例如：</w:t>
      </w:r>
      <w:r w:rsidRPr="00E52C7B">
        <w:rPr>
          <w:rFonts w:ascii="Times New Roman" w:eastAsia="宋体" w:hAnsi="Times New Roman" w:hint="eastAsia"/>
          <w:sz w:val="24"/>
        </w:rPr>
        <w:t>my father----your mother, her brother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</w:p>
    <w:p w:rsidR="00FD289C" w:rsidRPr="00E52C7B" w:rsidRDefault="00FD289C" w:rsidP="00FD289C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 xml:space="preserve">      I have a toy car.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</w:p>
    <w:p w:rsidR="00FD289C" w:rsidRPr="00E52C7B" w:rsidRDefault="00FD289C" w:rsidP="00FD289C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 xml:space="preserve">      I</w:t>
      </w:r>
      <w:proofErr w:type="gramStart"/>
      <w:r w:rsidRPr="00E52C7B">
        <w:rPr>
          <w:rFonts w:ascii="Times New Roman" w:eastAsia="宋体" w:hAnsi="Times New Roman" w:cs="宋体" w:hint="eastAsia"/>
          <w:sz w:val="24"/>
        </w:rPr>
        <w:t>’</w:t>
      </w:r>
      <w:proofErr w:type="gramEnd"/>
      <w:r w:rsidRPr="00E52C7B">
        <w:rPr>
          <w:rFonts w:ascii="Times New Roman" w:eastAsia="宋体" w:hAnsi="Times New Roman" w:cs="宋体" w:hint="eastAsia"/>
          <w:sz w:val="24"/>
        </w:rPr>
        <w:t xml:space="preserve"> d like a hamburger.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</w:p>
    <w:p w:rsidR="00FD289C" w:rsidRPr="00E52C7B" w:rsidRDefault="00FD289C" w:rsidP="00FD289C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 xml:space="preserve">     This skirt is for you.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 xml:space="preserve">     I can dance.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  <w:r w:rsidRPr="00E52C7B">
        <w:rPr>
          <w:rFonts w:ascii="Times New Roman" w:eastAsia="宋体" w:hAnsi="Times New Roman" w:cs="宋体" w:hint="eastAsia"/>
          <w:sz w:val="24"/>
        </w:rPr>
        <w:t>I like dogs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  <w:r w:rsidRPr="00E52C7B">
        <w:rPr>
          <w:rFonts w:ascii="Times New Roman" w:eastAsia="宋体" w:hAnsi="Times New Roman" w:hint="eastAsia"/>
          <w:sz w:val="24"/>
        </w:rPr>
        <w:t xml:space="preserve"> 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通过这个游戏激起学生记忆里的知识，帮助学生归纳</w:t>
      </w:r>
      <w:r w:rsidRPr="00E52C7B">
        <w:rPr>
          <w:rFonts w:ascii="Times New Roman" w:eastAsia="宋体" w:hAnsi="Times New Roman" w:hint="eastAsia"/>
          <w:sz w:val="24"/>
        </w:rPr>
        <w:t xml:space="preserve"> 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总结。</w:t>
      </w:r>
      <w:r w:rsidRPr="00E52C7B">
        <w:rPr>
          <w:rFonts w:ascii="Times New Roman" w:eastAsia="宋体" w:hAnsi="Times New Roman" w:hint="eastAsia"/>
          <w:sz w:val="24"/>
        </w:rPr>
        <w:t xml:space="preserve">  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Step 2 Revision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    </w:t>
      </w:r>
      <w:proofErr w:type="gramStart"/>
      <w:r w:rsidRPr="00E52C7B">
        <w:rPr>
          <w:rFonts w:ascii="Times New Roman" w:eastAsia="宋体" w:hAnsi="Times New Roman" w:hint="eastAsia"/>
          <w:sz w:val="24"/>
        </w:rPr>
        <w:t>1.Guessing</w:t>
      </w:r>
      <w:proofErr w:type="gramEnd"/>
      <w:r w:rsidRPr="00E52C7B">
        <w:rPr>
          <w:rFonts w:ascii="Times New Roman" w:eastAsia="宋体" w:hAnsi="Times New Roman" w:hint="eastAsia"/>
          <w:sz w:val="24"/>
        </w:rPr>
        <w:t xml:space="preserve"> game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T</w:t>
      </w:r>
      <w:r w:rsidRPr="00E52C7B">
        <w:rPr>
          <w:rFonts w:ascii="Times New Roman" w:eastAsia="宋体" w:hAnsi="Times New Roman" w:hint="eastAsia"/>
          <w:sz w:val="24"/>
        </w:rPr>
        <w:t>：</w:t>
      </w:r>
      <w:r w:rsidRPr="00E52C7B">
        <w:rPr>
          <w:rFonts w:ascii="Times New Roman" w:eastAsia="宋体" w:hAnsi="Times New Roman" w:hint="eastAsia"/>
          <w:sz w:val="24"/>
        </w:rPr>
        <w:t>I love animals .They</w:t>
      </w:r>
      <w:proofErr w:type="gramStart"/>
      <w:r w:rsidRPr="00E52C7B">
        <w:rPr>
          <w:rFonts w:ascii="Times New Roman" w:eastAsia="宋体" w:hAnsi="Times New Roman" w:hint="eastAsia"/>
          <w:sz w:val="24"/>
        </w:rPr>
        <w:t>’</w:t>
      </w:r>
      <w:proofErr w:type="gramEnd"/>
      <w:r w:rsidRPr="00E52C7B">
        <w:rPr>
          <w:rFonts w:ascii="Times New Roman" w:eastAsia="宋体" w:hAnsi="Times New Roman" w:hint="eastAsia"/>
          <w:sz w:val="24"/>
        </w:rPr>
        <w:t>re lovely .They</w:t>
      </w:r>
      <w:proofErr w:type="gramStart"/>
      <w:r w:rsidRPr="00E52C7B">
        <w:rPr>
          <w:rFonts w:ascii="Times New Roman" w:eastAsia="宋体" w:hAnsi="Times New Roman" w:hint="eastAsia"/>
          <w:sz w:val="24"/>
        </w:rPr>
        <w:t>’</w:t>
      </w:r>
      <w:proofErr w:type="gramEnd"/>
      <w:r w:rsidRPr="00E52C7B">
        <w:rPr>
          <w:rFonts w:ascii="Times New Roman" w:eastAsia="宋体" w:hAnsi="Times New Roman" w:hint="eastAsia"/>
          <w:sz w:val="24"/>
        </w:rPr>
        <w:t>re cute .</w:t>
      </w:r>
      <w:proofErr w:type="spellStart"/>
      <w:r w:rsidRPr="00E52C7B">
        <w:rPr>
          <w:rFonts w:ascii="Times New Roman" w:eastAsia="宋体" w:hAnsi="Times New Roman" w:hint="eastAsia"/>
          <w:sz w:val="24"/>
        </w:rPr>
        <w:t>Now,let</w:t>
      </w:r>
      <w:proofErr w:type="spellEnd"/>
      <w:proofErr w:type="gramStart"/>
      <w:r w:rsidRPr="00E52C7B">
        <w:rPr>
          <w:rFonts w:ascii="Times New Roman" w:eastAsia="宋体" w:hAnsi="Times New Roman" w:hint="eastAsia"/>
          <w:sz w:val="24"/>
        </w:rPr>
        <w:t>’</w:t>
      </w:r>
      <w:proofErr w:type="gramEnd"/>
      <w:r w:rsidRPr="00E52C7B">
        <w:rPr>
          <w:rFonts w:ascii="Times New Roman" w:eastAsia="宋体" w:hAnsi="Times New Roman" w:hint="eastAsia"/>
          <w:sz w:val="24"/>
        </w:rPr>
        <w:t>s play another game----Guessing game.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游戏内容：复习上节课所学动物类的单词。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游戏环节：</w:t>
      </w:r>
      <w:r w:rsidRPr="00E52C7B">
        <w:rPr>
          <w:rFonts w:ascii="Times New Roman" w:eastAsia="宋体" w:hAnsi="Times New Roman" w:hint="eastAsia"/>
          <w:sz w:val="24"/>
        </w:rPr>
        <w:t>a.</w:t>
      </w:r>
      <w:r w:rsidRPr="00E52C7B">
        <w:rPr>
          <w:rFonts w:ascii="Times New Roman" w:eastAsia="宋体" w:hAnsi="Times New Roman" w:hint="eastAsia"/>
          <w:sz w:val="24"/>
        </w:rPr>
        <w:t>出现遮住部分的图片，猜猜是什么。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          b.</w:t>
      </w:r>
      <w:r w:rsidRPr="00E52C7B">
        <w:rPr>
          <w:rFonts w:ascii="Times New Roman" w:eastAsia="宋体" w:hAnsi="Times New Roman" w:hint="eastAsia"/>
          <w:sz w:val="24"/>
        </w:rPr>
        <w:t>出现单词填空，让学生完成单词拼写。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问题预设：</w:t>
      </w:r>
      <w:r w:rsidRPr="00E52C7B">
        <w:rPr>
          <w:rFonts w:ascii="Times New Roman" w:eastAsia="宋体" w:hAnsi="Times New Roman" w:hint="eastAsia"/>
          <w:sz w:val="24"/>
        </w:rPr>
        <w:t xml:space="preserve">What can you see?   I can see 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          What</w:t>
      </w:r>
      <w:proofErr w:type="gramStart"/>
      <w:r w:rsidRPr="00E52C7B">
        <w:rPr>
          <w:rFonts w:ascii="Times New Roman" w:eastAsia="宋体" w:hAnsi="Times New Roman" w:hint="eastAsia"/>
          <w:sz w:val="24"/>
        </w:rPr>
        <w:t>’</w:t>
      </w:r>
      <w:proofErr w:type="gramEnd"/>
      <w:r w:rsidRPr="00E52C7B">
        <w:rPr>
          <w:rFonts w:ascii="Times New Roman" w:eastAsia="宋体" w:hAnsi="Times New Roman" w:hint="eastAsia"/>
          <w:sz w:val="24"/>
        </w:rPr>
        <w:t>s this/that?   It</w:t>
      </w:r>
      <w:proofErr w:type="gramStart"/>
      <w:r w:rsidRPr="00E52C7B">
        <w:rPr>
          <w:rFonts w:ascii="Times New Roman" w:eastAsia="宋体" w:hAnsi="Times New Roman" w:hint="eastAsia"/>
          <w:sz w:val="24"/>
        </w:rPr>
        <w:t>’</w:t>
      </w:r>
      <w:proofErr w:type="spellStart"/>
      <w:proofErr w:type="gramEnd"/>
      <w:r w:rsidRPr="00E52C7B">
        <w:rPr>
          <w:rFonts w:ascii="Times New Roman" w:eastAsia="宋体" w:hAnsi="Times New Roman" w:hint="eastAsia"/>
          <w:sz w:val="24"/>
        </w:rPr>
        <w:t>s</w:t>
      </w:r>
      <w:proofErr w:type="spellEnd"/>
      <w:r w:rsidRPr="00E52C7B">
        <w:rPr>
          <w:rFonts w:ascii="Times New Roman" w:eastAsia="宋体" w:hAnsi="Times New Roman" w:hint="eastAsia"/>
          <w:sz w:val="24"/>
        </w:rPr>
        <w:t xml:space="preserve"> a/an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          What are these/those? They</w:t>
      </w:r>
      <w:proofErr w:type="gramStart"/>
      <w:r w:rsidRPr="00E52C7B">
        <w:rPr>
          <w:rFonts w:ascii="Times New Roman" w:eastAsia="宋体" w:hAnsi="Times New Roman" w:hint="eastAsia"/>
          <w:sz w:val="24"/>
        </w:rPr>
        <w:t>’</w:t>
      </w:r>
      <w:proofErr w:type="gramEnd"/>
      <w:r w:rsidRPr="00E52C7B">
        <w:rPr>
          <w:rFonts w:ascii="Times New Roman" w:eastAsia="宋体" w:hAnsi="Times New Roman" w:hint="eastAsia"/>
          <w:sz w:val="24"/>
        </w:rPr>
        <w:t>re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</w:p>
    <w:p w:rsidR="00FD289C" w:rsidRPr="00E52C7B" w:rsidRDefault="00FD289C" w:rsidP="00FD289C">
      <w:pPr>
        <w:numPr>
          <w:ilvl w:val="0"/>
          <w:numId w:val="13"/>
        </w:numPr>
        <w:ind w:firstLineChars="200" w:firstLine="480"/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Free talk----Fun time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Draw and say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教师出示上节课布置的作业内容</w:t>
      </w:r>
      <w:r w:rsidRPr="00E52C7B">
        <w:rPr>
          <w:rFonts w:ascii="Times New Roman" w:eastAsia="宋体" w:hAnsi="Times New Roman" w:hint="eastAsia"/>
          <w:sz w:val="24"/>
        </w:rPr>
        <w:t>----Draw an animal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出示教师所画的图片，一只熊猫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T</w:t>
      </w:r>
      <w:proofErr w:type="gramStart"/>
      <w:r w:rsidRPr="00E52C7B">
        <w:rPr>
          <w:rFonts w:ascii="Times New Roman" w:eastAsia="宋体" w:hAnsi="Times New Roman" w:hint="eastAsia"/>
          <w:sz w:val="24"/>
        </w:rPr>
        <w:t>:I</w:t>
      </w:r>
      <w:proofErr w:type="gramEnd"/>
      <w:r w:rsidRPr="00E52C7B">
        <w:rPr>
          <w:rFonts w:ascii="Times New Roman" w:eastAsia="宋体" w:hAnsi="Times New Roman" w:hint="eastAsia"/>
          <w:sz w:val="24"/>
        </w:rPr>
        <w:t xml:space="preserve"> love </w:t>
      </w:r>
      <w:proofErr w:type="spellStart"/>
      <w:r w:rsidRPr="00E52C7B">
        <w:rPr>
          <w:rFonts w:ascii="Times New Roman" w:eastAsia="宋体" w:hAnsi="Times New Roman" w:hint="eastAsia"/>
          <w:sz w:val="24"/>
        </w:rPr>
        <w:t>animals.This</w:t>
      </w:r>
      <w:proofErr w:type="spellEnd"/>
      <w:r w:rsidRPr="00E52C7B">
        <w:rPr>
          <w:rFonts w:ascii="Times New Roman" w:eastAsia="宋体" w:hAnsi="Times New Roman" w:hint="eastAsia"/>
          <w:sz w:val="24"/>
        </w:rPr>
        <w:t xml:space="preserve"> is my picture. What</w:t>
      </w:r>
      <w:proofErr w:type="gramStart"/>
      <w:r w:rsidRPr="00E52C7B">
        <w:rPr>
          <w:rFonts w:ascii="Times New Roman" w:eastAsia="宋体" w:hAnsi="Times New Roman" w:hint="eastAsia"/>
          <w:sz w:val="24"/>
        </w:rPr>
        <w:t>’</w:t>
      </w:r>
      <w:proofErr w:type="gramEnd"/>
      <w:r w:rsidRPr="00E52C7B">
        <w:rPr>
          <w:rFonts w:ascii="Times New Roman" w:eastAsia="宋体" w:hAnsi="Times New Roman" w:hint="eastAsia"/>
          <w:sz w:val="24"/>
        </w:rPr>
        <w:t>s this</w:t>
      </w:r>
      <w:r w:rsidRPr="00E52C7B">
        <w:rPr>
          <w:rFonts w:ascii="Times New Roman" w:eastAsia="宋体" w:hAnsi="Times New Roman" w:hint="eastAsia"/>
          <w:sz w:val="24"/>
        </w:rPr>
        <w:t>？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S: It</w:t>
      </w:r>
      <w:proofErr w:type="gramStart"/>
      <w:r w:rsidRPr="00E52C7B">
        <w:rPr>
          <w:rFonts w:ascii="Times New Roman" w:eastAsia="宋体" w:hAnsi="Times New Roman" w:hint="eastAsia"/>
          <w:sz w:val="24"/>
        </w:rPr>
        <w:t>’</w:t>
      </w:r>
      <w:proofErr w:type="spellStart"/>
      <w:proofErr w:type="gramEnd"/>
      <w:r w:rsidRPr="00E52C7B">
        <w:rPr>
          <w:rFonts w:ascii="Times New Roman" w:eastAsia="宋体" w:hAnsi="Times New Roman" w:hint="eastAsia"/>
          <w:sz w:val="24"/>
        </w:rPr>
        <w:t>s</w:t>
      </w:r>
      <w:proofErr w:type="spellEnd"/>
      <w:r w:rsidRPr="00E52C7B">
        <w:rPr>
          <w:rFonts w:ascii="Times New Roman" w:eastAsia="宋体" w:hAnsi="Times New Roman" w:hint="eastAsia"/>
          <w:sz w:val="24"/>
        </w:rPr>
        <w:t xml:space="preserve"> a panda.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T: What </w:t>
      </w:r>
      <w:proofErr w:type="spellStart"/>
      <w:r w:rsidRPr="00E52C7B">
        <w:rPr>
          <w:rFonts w:ascii="Times New Roman" w:eastAsia="宋体" w:hAnsi="Times New Roman" w:hint="eastAsia"/>
          <w:sz w:val="24"/>
        </w:rPr>
        <w:t>colour</w:t>
      </w:r>
      <w:proofErr w:type="spellEnd"/>
      <w:r w:rsidRPr="00E52C7B">
        <w:rPr>
          <w:rFonts w:ascii="Times New Roman" w:eastAsia="宋体" w:hAnsi="Times New Roman" w:hint="eastAsia"/>
          <w:sz w:val="24"/>
        </w:rPr>
        <w:t xml:space="preserve"> is it?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S: It</w:t>
      </w:r>
      <w:proofErr w:type="gramStart"/>
      <w:r w:rsidRPr="00E52C7B">
        <w:rPr>
          <w:rFonts w:ascii="Times New Roman" w:eastAsia="宋体" w:hAnsi="Times New Roman" w:hint="eastAsia"/>
          <w:sz w:val="24"/>
        </w:rPr>
        <w:t>’</w:t>
      </w:r>
      <w:proofErr w:type="gramEnd"/>
      <w:r w:rsidRPr="00E52C7B">
        <w:rPr>
          <w:rFonts w:ascii="Times New Roman" w:eastAsia="宋体" w:hAnsi="Times New Roman" w:hint="eastAsia"/>
          <w:sz w:val="24"/>
        </w:rPr>
        <w:t>s black and white.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T: Do you like pandas?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S: Yes, I do. They</w:t>
      </w:r>
      <w:proofErr w:type="gramStart"/>
      <w:r w:rsidRPr="00E52C7B">
        <w:rPr>
          <w:rFonts w:ascii="Times New Roman" w:eastAsia="宋体" w:hAnsi="Times New Roman" w:hint="eastAsia"/>
          <w:sz w:val="24"/>
        </w:rPr>
        <w:t>’</w:t>
      </w:r>
      <w:proofErr w:type="gramEnd"/>
      <w:r w:rsidRPr="00E52C7B">
        <w:rPr>
          <w:rFonts w:ascii="Times New Roman" w:eastAsia="宋体" w:hAnsi="Times New Roman" w:hint="eastAsia"/>
          <w:sz w:val="24"/>
        </w:rPr>
        <w:t>re cute and fat.(</w:t>
      </w:r>
      <w:r w:rsidRPr="00E52C7B">
        <w:rPr>
          <w:rFonts w:ascii="Times New Roman" w:eastAsia="宋体" w:hAnsi="Times New Roman" w:hint="eastAsia"/>
          <w:sz w:val="24"/>
        </w:rPr>
        <w:t>提示学生回答）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T</w:t>
      </w:r>
      <w:r w:rsidRPr="00E52C7B">
        <w:rPr>
          <w:rFonts w:ascii="Times New Roman" w:eastAsia="宋体" w:hAnsi="Times New Roman" w:hint="eastAsia"/>
          <w:sz w:val="24"/>
        </w:rPr>
        <w:t>：</w:t>
      </w:r>
      <w:r w:rsidRPr="00E52C7B">
        <w:rPr>
          <w:rFonts w:ascii="Times New Roman" w:eastAsia="宋体" w:hAnsi="Times New Roman" w:hint="eastAsia"/>
          <w:sz w:val="24"/>
        </w:rPr>
        <w:t>What about your pictures?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   Where is your picture?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S: It</w:t>
      </w:r>
      <w:proofErr w:type="gramStart"/>
      <w:r w:rsidRPr="00E52C7B">
        <w:rPr>
          <w:rFonts w:ascii="Times New Roman" w:eastAsia="宋体" w:hAnsi="Times New Roman" w:hint="eastAsia"/>
          <w:sz w:val="24"/>
        </w:rPr>
        <w:t>’</w:t>
      </w:r>
      <w:proofErr w:type="gramEnd"/>
      <w:r w:rsidRPr="00E52C7B">
        <w:rPr>
          <w:rFonts w:ascii="Times New Roman" w:eastAsia="宋体" w:hAnsi="Times New Roman" w:hint="eastAsia"/>
          <w:sz w:val="24"/>
        </w:rPr>
        <w:t>s here.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教师出示对话练习内容</w:t>
      </w:r>
    </w:p>
    <w:p w:rsidR="00FD289C" w:rsidRPr="00E52C7B" w:rsidRDefault="00FD289C" w:rsidP="00FD289C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A: Do you like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  <w:r w:rsidRPr="00E52C7B">
        <w:rPr>
          <w:rFonts w:ascii="Times New Roman" w:eastAsia="宋体" w:hAnsi="Times New Roman" w:cs="宋体" w:hint="eastAsia"/>
          <w:sz w:val="24"/>
        </w:rPr>
        <w:t xml:space="preserve">? </w:t>
      </w:r>
    </w:p>
    <w:p w:rsidR="00FD289C" w:rsidRPr="00E52C7B" w:rsidRDefault="00FD289C" w:rsidP="00FD289C">
      <w:pPr>
        <w:rPr>
          <w:rFonts w:ascii="Times New Roman" w:eastAsia="宋体" w:hAnsi="Times New Roman" w:cs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B: Yes, I do. They</w:t>
      </w:r>
      <w:proofErr w:type="gramStart"/>
      <w:r w:rsidRPr="00E52C7B">
        <w:rPr>
          <w:rFonts w:ascii="Times New Roman" w:eastAsia="宋体" w:hAnsi="Times New Roman" w:hint="eastAsia"/>
          <w:sz w:val="24"/>
        </w:rPr>
        <w:t>’</w:t>
      </w:r>
      <w:proofErr w:type="gramEnd"/>
      <w:r w:rsidRPr="00E52C7B">
        <w:rPr>
          <w:rFonts w:ascii="Times New Roman" w:eastAsia="宋体" w:hAnsi="Times New Roman" w:hint="eastAsia"/>
          <w:sz w:val="24"/>
        </w:rPr>
        <w:t>re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</w:p>
    <w:p w:rsidR="00FD289C" w:rsidRPr="00E52C7B" w:rsidRDefault="00FD289C" w:rsidP="00FD289C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   No, I don</w:t>
      </w:r>
      <w:proofErr w:type="gramStart"/>
      <w:r w:rsidRPr="00E52C7B">
        <w:rPr>
          <w:rFonts w:ascii="Times New Roman" w:eastAsia="宋体" w:hAnsi="Times New Roman" w:hint="eastAsia"/>
          <w:sz w:val="24"/>
        </w:rPr>
        <w:t>’</w:t>
      </w:r>
      <w:proofErr w:type="spellStart"/>
      <w:proofErr w:type="gramEnd"/>
      <w:r w:rsidRPr="00E52C7B">
        <w:rPr>
          <w:rFonts w:ascii="Times New Roman" w:eastAsia="宋体" w:hAnsi="Times New Roman" w:hint="eastAsia"/>
          <w:sz w:val="24"/>
        </w:rPr>
        <w:t>t.I</w:t>
      </w:r>
      <w:proofErr w:type="spellEnd"/>
      <w:r w:rsidRPr="00E52C7B">
        <w:rPr>
          <w:rFonts w:ascii="Times New Roman" w:eastAsia="宋体" w:hAnsi="Times New Roman" w:hint="eastAsia"/>
          <w:sz w:val="24"/>
        </w:rPr>
        <w:t xml:space="preserve"> like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  <w:r w:rsidRPr="00E52C7B">
        <w:rPr>
          <w:rFonts w:ascii="Times New Roman" w:eastAsia="宋体" w:hAnsi="Times New Roman" w:cs="宋体" w:hint="eastAsia"/>
          <w:sz w:val="24"/>
        </w:rPr>
        <w:t>They</w:t>
      </w:r>
      <w:proofErr w:type="gramStart"/>
      <w:r w:rsidRPr="00E52C7B">
        <w:rPr>
          <w:rFonts w:ascii="Times New Roman" w:eastAsia="宋体" w:hAnsi="Times New Roman" w:cs="宋体" w:hint="eastAsia"/>
          <w:sz w:val="24"/>
        </w:rPr>
        <w:t>’</w:t>
      </w:r>
      <w:proofErr w:type="gramEnd"/>
      <w:r w:rsidRPr="00E52C7B">
        <w:rPr>
          <w:rFonts w:ascii="Times New Roman" w:eastAsia="宋体" w:hAnsi="Times New Roman" w:cs="宋体" w:hint="eastAsia"/>
          <w:sz w:val="24"/>
        </w:rPr>
        <w:t>re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</w:p>
    <w:p w:rsidR="00FD289C" w:rsidRPr="00E52C7B" w:rsidRDefault="00FD289C" w:rsidP="00FD289C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(1)</w:t>
      </w:r>
      <w:r w:rsidRPr="00E52C7B">
        <w:rPr>
          <w:rFonts w:ascii="Times New Roman" w:eastAsia="宋体" w:hAnsi="Times New Roman" w:cs="宋体" w:hint="eastAsia"/>
          <w:sz w:val="24"/>
        </w:rPr>
        <w:t>师生对话（示范）</w:t>
      </w:r>
    </w:p>
    <w:p w:rsidR="00FD289C" w:rsidRPr="00E52C7B" w:rsidRDefault="00FD289C" w:rsidP="00FD289C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(2)</w:t>
      </w:r>
      <w:r w:rsidRPr="00E52C7B">
        <w:rPr>
          <w:rFonts w:ascii="Times New Roman" w:eastAsia="宋体" w:hAnsi="Times New Roman" w:cs="宋体" w:hint="eastAsia"/>
          <w:sz w:val="24"/>
        </w:rPr>
        <w:t>生生对话</w:t>
      </w:r>
    </w:p>
    <w:p w:rsidR="00FD289C" w:rsidRPr="00E52C7B" w:rsidRDefault="00FD289C" w:rsidP="00FD289C">
      <w:pPr>
        <w:rPr>
          <w:rFonts w:ascii="Times New Roman" w:eastAsia="宋体" w:hAnsi="Times New Roman" w:cs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    </w:t>
      </w:r>
      <w:proofErr w:type="gramStart"/>
      <w:r w:rsidRPr="00E52C7B">
        <w:rPr>
          <w:rFonts w:ascii="Times New Roman" w:eastAsia="宋体" w:hAnsi="Times New Roman" w:hint="eastAsia"/>
          <w:sz w:val="24"/>
        </w:rPr>
        <w:t>3.Revision</w:t>
      </w:r>
      <w:proofErr w:type="gramEnd"/>
      <w:r w:rsidRPr="00E52C7B">
        <w:rPr>
          <w:rFonts w:ascii="Times New Roman" w:eastAsia="宋体" w:hAnsi="Times New Roman" w:hint="eastAsia"/>
          <w:sz w:val="24"/>
        </w:rPr>
        <w:t xml:space="preserve"> ----Story time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T: I think you like animals very much.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   Our friends like animals too. Look, they</w:t>
      </w:r>
      <w:proofErr w:type="gramStart"/>
      <w:r w:rsidRPr="00E52C7B">
        <w:rPr>
          <w:rFonts w:ascii="Times New Roman" w:eastAsia="宋体" w:hAnsi="Times New Roman" w:hint="eastAsia"/>
          <w:sz w:val="24"/>
        </w:rPr>
        <w:t>’</w:t>
      </w:r>
      <w:proofErr w:type="gramEnd"/>
      <w:r w:rsidRPr="00E52C7B">
        <w:rPr>
          <w:rFonts w:ascii="Times New Roman" w:eastAsia="宋体" w:hAnsi="Times New Roman" w:hint="eastAsia"/>
          <w:sz w:val="24"/>
        </w:rPr>
        <w:t>re</w:t>
      </w:r>
      <w:r w:rsidR="005E1C8B">
        <w:rPr>
          <w:rFonts w:ascii="Times New Roman" w:eastAsia="宋体" w:hAnsi="Times New Roman" w:hint="eastAsia"/>
          <w:sz w:val="24"/>
        </w:rPr>
        <w:t xml:space="preserve"> </w:t>
      </w:r>
      <w:r w:rsidRPr="00E52C7B">
        <w:rPr>
          <w:rFonts w:ascii="Times New Roman" w:eastAsia="宋体" w:hAnsi="Times New Roman" w:hint="eastAsia"/>
          <w:sz w:val="24"/>
        </w:rPr>
        <w:t>coming.</w:t>
      </w:r>
    </w:p>
    <w:p w:rsidR="00FD289C" w:rsidRPr="00E52C7B" w:rsidRDefault="00FD289C" w:rsidP="00FD289C">
      <w:pPr>
        <w:numPr>
          <w:ilvl w:val="0"/>
          <w:numId w:val="14"/>
        </w:numPr>
        <w:tabs>
          <w:tab w:val="clear" w:pos="857"/>
        </w:tabs>
        <w:ind w:left="0" w:firstLine="0"/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跟读（教师注意语音和语调的指导与纠正）</w:t>
      </w:r>
    </w:p>
    <w:p w:rsidR="00FD289C" w:rsidRPr="00E52C7B" w:rsidRDefault="00FD289C" w:rsidP="00FD289C">
      <w:pPr>
        <w:numPr>
          <w:ilvl w:val="0"/>
          <w:numId w:val="14"/>
        </w:numPr>
        <w:tabs>
          <w:tab w:val="clear" w:pos="857"/>
        </w:tabs>
        <w:ind w:left="0" w:firstLine="0"/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lastRenderedPageBreak/>
        <w:t>自读（任选一种方式读）</w:t>
      </w:r>
    </w:p>
    <w:p w:rsidR="00FD289C" w:rsidRPr="00E52C7B" w:rsidRDefault="00FD289C" w:rsidP="00FD289C">
      <w:pPr>
        <w:numPr>
          <w:ilvl w:val="0"/>
          <w:numId w:val="15"/>
        </w:num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自己单独读</w:t>
      </w:r>
    </w:p>
    <w:p w:rsidR="00FD3912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跟伙伴扮演角色读</w:t>
      </w:r>
    </w:p>
    <w:p w:rsidR="00FD289C" w:rsidRPr="00E52C7B" w:rsidRDefault="00FD289C" w:rsidP="00FD289C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C.</w:t>
      </w:r>
      <w:r w:rsidRPr="00E52C7B">
        <w:rPr>
          <w:rFonts w:ascii="Times New Roman" w:eastAsia="宋体" w:hAnsi="Times New Roman" w:hint="eastAsia"/>
          <w:sz w:val="24"/>
        </w:rPr>
        <w:t>跟伙伴齐读</w:t>
      </w:r>
      <w:r w:rsidRPr="00E52C7B">
        <w:rPr>
          <w:rFonts w:ascii="Times New Roman" w:eastAsia="宋体" w:hAnsi="Times New Roman" w:cs="宋体" w:hint="eastAsia"/>
          <w:sz w:val="24"/>
        </w:rPr>
        <w:t xml:space="preserve"> </w:t>
      </w:r>
    </w:p>
    <w:p w:rsidR="00FD289C" w:rsidRPr="00E52C7B" w:rsidRDefault="00FD289C" w:rsidP="00FD289C">
      <w:pPr>
        <w:rPr>
          <w:rFonts w:ascii="Times New Roman" w:eastAsia="宋体" w:hAnsi="Times New Roman" w:cs="Times New Roman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(3)</w:t>
      </w:r>
      <w:r w:rsidRPr="00E52C7B">
        <w:rPr>
          <w:rFonts w:ascii="Times New Roman" w:eastAsia="宋体" w:hAnsi="Times New Roman" w:cs="宋体" w:hint="eastAsia"/>
          <w:sz w:val="24"/>
        </w:rPr>
        <w:t>比一比，赛一赛，谁读得好，模仿得像。</w:t>
      </w:r>
      <w:r w:rsidRPr="00E52C7B">
        <w:rPr>
          <w:rFonts w:ascii="Times New Roman" w:eastAsia="宋体" w:hAnsi="Times New Roman" w:cs="宋体" w:hint="eastAsia"/>
          <w:sz w:val="24"/>
        </w:rPr>
        <w:t xml:space="preserve"> 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当学生表演完后，教师奖励印有本课单词和图片的小纸片，在奖励地时候用下面的句子，为</w:t>
      </w:r>
      <w:r w:rsidRPr="00E52C7B">
        <w:rPr>
          <w:rFonts w:ascii="Times New Roman" w:eastAsia="宋体" w:hAnsi="Times New Roman" w:hint="eastAsia"/>
          <w:sz w:val="24"/>
        </w:rPr>
        <w:t>Cartoon time</w:t>
      </w:r>
      <w:r w:rsidRPr="00E52C7B">
        <w:rPr>
          <w:rFonts w:ascii="Times New Roman" w:eastAsia="宋体" w:hAnsi="Times New Roman" w:hint="eastAsia"/>
          <w:sz w:val="24"/>
        </w:rPr>
        <w:t>的学习做铺垫。例如：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T</w:t>
      </w:r>
      <w:r w:rsidRPr="00E52C7B">
        <w:rPr>
          <w:rFonts w:ascii="Times New Roman" w:eastAsia="宋体" w:hAnsi="Times New Roman" w:hint="eastAsia"/>
          <w:sz w:val="24"/>
        </w:rPr>
        <w:t>：</w:t>
      </w:r>
      <w:r w:rsidRPr="00E52C7B">
        <w:rPr>
          <w:rFonts w:ascii="Times New Roman" w:eastAsia="宋体" w:hAnsi="Times New Roman" w:hint="eastAsia"/>
          <w:sz w:val="24"/>
        </w:rPr>
        <w:t xml:space="preserve">Would you like </w:t>
      </w:r>
      <w:proofErr w:type="gramStart"/>
      <w:r w:rsidRPr="00E52C7B">
        <w:rPr>
          <w:rFonts w:ascii="Times New Roman" w:eastAsia="宋体" w:hAnsi="Times New Roman" w:hint="eastAsia"/>
          <w:sz w:val="24"/>
        </w:rPr>
        <w:t>a cat</w:t>
      </w:r>
      <w:proofErr w:type="gramEnd"/>
      <w:r w:rsidRPr="00E52C7B">
        <w:rPr>
          <w:rFonts w:ascii="Times New Roman" w:eastAsia="宋体" w:hAnsi="Times New Roman" w:hint="eastAsia"/>
          <w:sz w:val="24"/>
        </w:rPr>
        <w:t>/dogs?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S: Yes, please.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   No, thank you. I</w:t>
      </w:r>
      <w:proofErr w:type="gramStart"/>
      <w:r w:rsidRPr="00E52C7B">
        <w:rPr>
          <w:rFonts w:ascii="Times New Roman" w:eastAsia="宋体" w:hAnsi="Times New Roman" w:hint="eastAsia"/>
          <w:sz w:val="24"/>
        </w:rPr>
        <w:t>’</w:t>
      </w:r>
      <w:proofErr w:type="gramEnd"/>
      <w:r w:rsidRPr="00E52C7B">
        <w:rPr>
          <w:rFonts w:ascii="Times New Roman" w:eastAsia="宋体" w:hAnsi="Times New Roman" w:hint="eastAsia"/>
          <w:sz w:val="24"/>
        </w:rPr>
        <w:t>d like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Step 3 Cartoon time</w:t>
      </w:r>
    </w:p>
    <w:p w:rsidR="00FD289C" w:rsidRPr="00E52C7B" w:rsidRDefault="00FD289C" w:rsidP="00FD289C">
      <w:pPr>
        <w:ind w:firstLineChars="200" w:firstLine="480"/>
        <w:rPr>
          <w:rFonts w:ascii="Times New Roman" w:eastAsia="宋体" w:hAnsi="Times New Roman"/>
          <w:sz w:val="24"/>
        </w:rPr>
      </w:pPr>
      <w:proofErr w:type="gramStart"/>
      <w:r w:rsidRPr="00E52C7B">
        <w:rPr>
          <w:rFonts w:ascii="Times New Roman" w:eastAsia="宋体" w:hAnsi="Times New Roman" w:hint="eastAsia"/>
          <w:sz w:val="24"/>
        </w:rPr>
        <w:t>1.Lead</w:t>
      </w:r>
      <w:proofErr w:type="gramEnd"/>
      <w:r w:rsidRPr="00E52C7B">
        <w:rPr>
          <w:rFonts w:ascii="Times New Roman" w:eastAsia="宋体" w:hAnsi="Times New Roman" w:hint="eastAsia"/>
          <w:sz w:val="24"/>
        </w:rPr>
        <w:t xml:space="preserve"> in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T: Oh, I</w:t>
      </w:r>
      <w:proofErr w:type="gramStart"/>
      <w:r w:rsidRPr="00E52C7B">
        <w:rPr>
          <w:rFonts w:ascii="Times New Roman" w:eastAsia="宋体" w:hAnsi="Times New Roman" w:hint="eastAsia"/>
          <w:sz w:val="24"/>
        </w:rPr>
        <w:t>’</w:t>
      </w:r>
      <w:proofErr w:type="gramEnd"/>
      <w:r w:rsidRPr="00E52C7B">
        <w:rPr>
          <w:rFonts w:ascii="Times New Roman" w:eastAsia="宋体" w:hAnsi="Times New Roman" w:hint="eastAsia"/>
          <w:sz w:val="24"/>
        </w:rPr>
        <w:t>m hungry now.(</w:t>
      </w:r>
      <w:r w:rsidRPr="00E52C7B">
        <w:rPr>
          <w:rFonts w:ascii="Times New Roman" w:eastAsia="宋体" w:hAnsi="Times New Roman" w:hint="eastAsia"/>
          <w:sz w:val="24"/>
        </w:rPr>
        <w:t>做动作，便于学生理解）</w:t>
      </w:r>
    </w:p>
    <w:p w:rsidR="00FD289C" w:rsidRPr="00E52C7B" w:rsidRDefault="00FD289C" w:rsidP="00FD289C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   Can you ask Miss </w:t>
      </w:r>
      <w:r w:rsidR="005E1C8B">
        <w:rPr>
          <w:rFonts w:ascii="Times New Roman" w:eastAsia="宋体" w:hAnsi="Times New Roman" w:hint="eastAsia"/>
          <w:sz w:val="24"/>
        </w:rPr>
        <w:t>Liu</w:t>
      </w:r>
      <w:r w:rsidRPr="00E52C7B">
        <w:rPr>
          <w:rFonts w:ascii="Times New Roman" w:eastAsia="宋体" w:hAnsi="Times New Roman" w:hint="eastAsia"/>
          <w:sz w:val="24"/>
        </w:rPr>
        <w:t>‘</w:t>
      </w:r>
      <w:r w:rsidRPr="00E52C7B">
        <w:rPr>
          <w:rFonts w:ascii="Times New Roman" w:eastAsia="宋体" w:hAnsi="Times New Roman" w:hint="eastAsia"/>
          <w:sz w:val="24"/>
        </w:rPr>
        <w:t xml:space="preserve">Hello, Miss </w:t>
      </w:r>
      <w:r w:rsidR="005E1C8B">
        <w:rPr>
          <w:rFonts w:ascii="Times New Roman" w:eastAsia="宋体" w:hAnsi="Times New Roman" w:hint="eastAsia"/>
          <w:sz w:val="24"/>
        </w:rPr>
        <w:t>Liu</w:t>
      </w:r>
      <w:r w:rsidRPr="00E52C7B">
        <w:rPr>
          <w:rFonts w:ascii="Times New Roman" w:eastAsia="宋体" w:hAnsi="Times New Roman" w:hint="eastAsia"/>
          <w:sz w:val="24"/>
        </w:rPr>
        <w:t xml:space="preserve">. Would you like a 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  <w:r w:rsidRPr="00E52C7B">
        <w:rPr>
          <w:rFonts w:ascii="Times New Roman" w:eastAsia="宋体" w:hAnsi="Times New Roman" w:cs="宋体" w:hint="eastAsia"/>
          <w:sz w:val="24"/>
        </w:rPr>
        <w:t>?</w:t>
      </w:r>
      <w:r w:rsidRPr="00E52C7B">
        <w:rPr>
          <w:rFonts w:ascii="Times New Roman" w:eastAsia="宋体" w:hAnsi="Times New Roman" w:cs="宋体" w:hint="eastAsia"/>
          <w:sz w:val="24"/>
        </w:rPr>
        <w:t>’</w:t>
      </w:r>
    </w:p>
    <w:p w:rsidR="00FD289C" w:rsidRPr="00E52C7B" w:rsidRDefault="00FD289C" w:rsidP="00FD289C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 xml:space="preserve">S: Hello, Miss </w:t>
      </w:r>
      <w:r w:rsidR="005E1C8B">
        <w:rPr>
          <w:rFonts w:ascii="Times New Roman" w:eastAsia="宋体" w:hAnsi="Times New Roman" w:cs="宋体" w:hint="eastAsia"/>
          <w:sz w:val="24"/>
        </w:rPr>
        <w:t>Liu</w:t>
      </w:r>
      <w:r w:rsidRPr="00E52C7B">
        <w:rPr>
          <w:rFonts w:ascii="Times New Roman" w:eastAsia="宋体" w:hAnsi="Times New Roman" w:cs="宋体" w:hint="eastAsia"/>
          <w:sz w:val="24"/>
        </w:rPr>
        <w:t xml:space="preserve">. Would you like a 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  <w:r w:rsidRPr="00E52C7B">
        <w:rPr>
          <w:rFonts w:ascii="Times New Roman" w:eastAsia="宋体" w:hAnsi="Times New Roman" w:cs="宋体" w:hint="eastAsia"/>
          <w:sz w:val="24"/>
        </w:rPr>
        <w:t>?</w:t>
      </w:r>
    </w:p>
    <w:p w:rsidR="00FD289C" w:rsidRPr="00E52C7B" w:rsidRDefault="00FD289C" w:rsidP="00FD289C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T: Yes, please</w:t>
      </w:r>
      <w:proofErr w:type="gramStart"/>
      <w:r w:rsidRPr="00E52C7B">
        <w:rPr>
          <w:rFonts w:ascii="Times New Roman" w:eastAsia="宋体" w:hAnsi="Times New Roman" w:cs="宋体" w:hint="eastAsia"/>
          <w:sz w:val="24"/>
        </w:rPr>
        <w:t>./</w:t>
      </w:r>
      <w:proofErr w:type="spellStart"/>
      <w:proofErr w:type="gramEnd"/>
      <w:r w:rsidRPr="00E52C7B">
        <w:rPr>
          <w:rFonts w:ascii="Times New Roman" w:eastAsia="宋体" w:hAnsi="Times New Roman" w:cs="宋体" w:hint="eastAsia"/>
          <w:sz w:val="24"/>
        </w:rPr>
        <w:t>No,thank</w:t>
      </w:r>
      <w:proofErr w:type="spellEnd"/>
      <w:r w:rsidRPr="00E52C7B">
        <w:rPr>
          <w:rFonts w:ascii="Times New Roman" w:eastAsia="宋体" w:hAnsi="Times New Roman" w:cs="宋体" w:hint="eastAsia"/>
          <w:sz w:val="24"/>
        </w:rPr>
        <w:t xml:space="preserve"> you.</w:t>
      </w:r>
    </w:p>
    <w:p w:rsidR="00FD289C" w:rsidRPr="00E52C7B" w:rsidRDefault="00FD289C" w:rsidP="00FD289C">
      <w:pPr>
        <w:ind w:firstLineChars="200" w:firstLine="480"/>
        <w:rPr>
          <w:rFonts w:ascii="Times New Roman" w:eastAsia="宋体" w:hAnsi="Times New Roman" w:cs="宋体"/>
          <w:sz w:val="24"/>
        </w:rPr>
      </w:pPr>
      <w:proofErr w:type="gramStart"/>
      <w:r w:rsidRPr="00E52C7B">
        <w:rPr>
          <w:rFonts w:ascii="Times New Roman" w:eastAsia="宋体" w:hAnsi="Times New Roman" w:cs="宋体" w:hint="eastAsia"/>
          <w:sz w:val="24"/>
        </w:rPr>
        <w:t>2.Cartoon</w:t>
      </w:r>
      <w:proofErr w:type="gramEnd"/>
      <w:r w:rsidRPr="00E52C7B">
        <w:rPr>
          <w:rFonts w:ascii="Times New Roman" w:eastAsia="宋体" w:hAnsi="Times New Roman" w:cs="宋体" w:hint="eastAsia"/>
          <w:sz w:val="24"/>
        </w:rPr>
        <w:t xml:space="preserve"> time</w:t>
      </w:r>
    </w:p>
    <w:p w:rsidR="00FD289C" w:rsidRPr="00E52C7B" w:rsidRDefault="00FD289C" w:rsidP="00FD289C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(1)</w:t>
      </w:r>
      <w:r w:rsidRPr="00E52C7B">
        <w:rPr>
          <w:rFonts w:ascii="Times New Roman" w:eastAsia="宋体" w:hAnsi="Times New Roman" w:cs="宋体" w:hint="eastAsia"/>
          <w:sz w:val="24"/>
        </w:rPr>
        <w:t>出示图片</w:t>
      </w:r>
    </w:p>
    <w:p w:rsidR="00FD289C" w:rsidRPr="00E52C7B" w:rsidRDefault="00FD289C" w:rsidP="00FD289C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T</w:t>
      </w:r>
      <w:r w:rsidRPr="00E52C7B">
        <w:rPr>
          <w:rFonts w:ascii="Times New Roman" w:eastAsia="宋体" w:hAnsi="Times New Roman" w:cs="宋体" w:hint="eastAsia"/>
          <w:sz w:val="24"/>
        </w:rPr>
        <w:t>：</w:t>
      </w:r>
      <w:r w:rsidRPr="00E52C7B">
        <w:rPr>
          <w:rFonts w:ascii="Times New Roman" w:eastAsia="宋体" w:hAnsi="Times New Roman" w:cs="宋体" w:hint="eastAsia"/>
          <w:sz w:val="24"/>
        </w:rPr>
        <w:t xml:space="preserve"> Our old friends are hungry,</w:t>
      </w:r>
      <w:r w:rsidR="005E1C8B">
        <w:rPr>
          <w:rFonts w:ascii="Times New Roman" w:eastAsia="宋体" w:hAnsi="Times New Roman" w:cs="宋体" w:hint="eastAsia"/>
          <w:sz w:val="24"/>
        </w:rPr>
        <w:t xml:space="preserve"> </w:t>
      </w:r>
      <w:r w:rsidRPr="00E52C7B">
        <w:rPr>
          <w:rFonts w:ascii="Times New Roman" w:eastAsia="宋体" w:hAnsi="Times New Roman" w:cs="宋体" w:hint="eastAsia"/>
          <w:sz w:val="24"/>
        </w:rPr>
        <w:t>too.</w:t>
      </w:r>
    </w:p>
    <w:p w:rsidR="00FD289C" w:rsidRPr="00E52C7B" w:rsidRDefault="00FD289C" w:rsidP="00FD289C">
      <w:pPr>
        <w:ind w:firstLineChars="200" w:firstLine="480"/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Where are Bobby and Sam?</w:t>
      </w:r>
    </w:p>
    <w:p w:rsidR="00FD289C" w:rsidRPr="00E52C7B" w:rsidRDefault="00FD289C" w:rsidP="00FD289C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S: They</w:t>
      </w:r>
      <w:proofErr w:type="gramStart"/>
      <w:r w:rsidRPr="00E52C7B">
        <w:rPr>
          <w:rFonts w:ascii="Times New Roman" w:eastAsia="宋体" w:hAnsi="Times New Roman" w:cs="宋体" w:hint="eastAsia"/>
          <w:sz w:val="24"/>
        </w:rPr>
        <w:t>’</w:t>
      </w:r>
      <w:proofErr w:type="gramEnd"/>
      <w:r w:rsidRPr="00E52C7B">
        <w:rPr>
          <w:rFonts w:ascii="Times New Roman" w:eastAsia="宋体" w:hAnsi="Times New Roman" w:cs="宋体" w:hint="eastAsia"/>
          <w:sz w:val="24"/>
        </w:rPr>
        <w:t>re at a snack bar.</w:t>
      </w:r>
    </w:p>
    <w:p w:rsidR="00FD289C" w:rsidRPr="00E52C7B" w:rsidRDefault="00FD289C" w:rsidP="00FD289C">
      <w:pPr>
        <w:numPr>
          <w:ilvl w:val="0"/>
          <w:numId w:val="16"/>
        </w:num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True or false</w:t>
      </w:r>
    </w:p>
    <w:p w:rsidR="00FD289C" w:rsidRPr="00E52C7B" w:rsidRDefault="00FD289C" w:rsidP="00FD289C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Bobby: I would like a pie</w:t>
      </w:r>
      <w:proofErr w:type="gramStart"/>
      <w:r w:rsidRPr="00E52C7B">
        <w:rPr>
          <w:rFonts w:ascii="Times New Roman" w:eastAsia="宋体" w:hAnsi="Times New Roman" w:cs="宋体" w:hint="eastAsia"/>
          <w:sz w:val="24"/>
        </w:rPr>
        <w:t>.(</w:t>
      </w:r>
      <w:proofErr w:type="gramEnd"/>
      <w:r w:rsidRPr="00E52C7B">
        <w:rPr>
          <w:rFonts w:ascii="Times New Roman" w:eastAsia="宋体" w:hAnsi="Times New Roman" w:cs="Arial"/>
          <w:sz w:val="24"/>
        </w:rPr>
        <w:t>×</w:t>
      </w:r>
      <w:r w:rsidRPr="00E52C7B">
        <w:rPr>
          <w:rFonts w:ascii="Times New Roman" w:eastAsia="宋体" w:hAnsi="Times New Roman" w:cs="宋体" w:hint="eastAsia"/>
          <w:sz w:val="24"/>
        </w:rPr>
        <w:t>)</w:t>
      </w:r>
    </w:p>
    <w:p w:rsidR="00FD289C" w:rsidRPr="00E52C7B" w:rsidRDefault="00FD289C" w:rsidP="00FD289C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Bobby: I like cakes</w:t>
      </w:r>
      <w:proofErr w:type="gramStart"/>
      <w:r w:rsidRPr="00E52C7B">
        <w:rPr>
          <w:rFonts w:ascii="Times New Roman" w:eastAsia="宋体" w:hAnsi="Times New Roman" w:cs="宋体" w:hint="eastAsia"/>
          <w:sz w:val="24"/>
        </w:rPr>
        <w:t>.(</w:t>
      </w:r>
      <w:proofErr w:type="gramEnd"/>
      <w:r w:rsidRPr="00E52C7B">
        <w:rPr>
          <w:rFonts w:ascii="Times New Roman" w:eastAsia="宋体" w:hAnsi="Times New Roman" w:cs="Arial"/>
          <w:sz w:val="24"/>
        </w:rPr>
        <w:t>√</w:t>
      </w:r>
      <w:r w:rsidRPr="00E52C7B">
        <w:rPr>
          <w:rFonts w:ascii="Times New Roman" w:eastAsia="宋体" w:hAnsi="Times New Roman" w:cs="宋体" w:hint="eastAsia"/>
          <w:sz w:val="24"/>
        </w:rPr>
        <w:t>)</w:t>
      </w:r>
    </w:p>
    <w:p w:rsidR="00FD289C" w:rsidRPr="00E52C7B" w:rsidRDefault="00FD289C" w:rsidP="00FD289C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Sam  : I don</w:t>
      </w:r>
      <w:proofErr w:type="gramStart"/>
      <w:r w:rsidRPr="00E52C7B">
        <w:rPr>
          <w:rFonts w:ascii="Times New Roman" w:eastAsia="宋体" w:hAnsi="Times New Roman" w:cs="宋体" w:hint="eastAsia"/>
          <w:sz w:val="24"/>
        </w:rPr>
        <w:t>’</w:t>
      </w:r>
      <w:proofErr w:type="gramEnd"/>
      <w:r w:rsidRPr="00E52C7B">
        <w:rPr>
          <w:rFonts w:ascii="Times New Roman" w:eastAsia="宋体" w:hAnsi="Times New Roman" w:cs="宋体" w:hint="eastAsia"/>
          <w:sz w:val="24"/>
        </w:rPr>
        <w:t>t like cakes.(</w:t>
      </w:r>
      <w:r w:rsidRPr="00E52C7B">
        <w:rPr>
          <w:rFonts w:ascii="Times New Roman" w:eastAsia="宋体" w:hAnsi="Times New Roman" w:cs="Arial"/>
          <w:sz w:val="24"/>
        </w:rPr>
        <w:t>×</w:t>
      </w:r>
      <w:r w:rsidRPr="00E52C7B">
        <w:rPr>
          <w:rFonts w:ascii="Times New Roman" w:eastAsia="宋体" w:hAnsi="Times New Roman" w:cs="宋体" w:hint="eastAsia"/>
          <w:sz w:val="24"/>
        </w:rPr>
        <w:t>)</w:t>
      </w:r>
    </w:p>
    <w:p w:rsidR="00FD289C" w:rsidRPr="00E52C7B" w:rsidRDefault="00FD289C" w:rsidP="00FD289C">
      <w:pPr>
        <w:rPr>
          <w:rFonts w:ascii="Times New Roman" w:eastAsia="宋体" w:hAnsi="Times New Roman" w:cs="宋体"/>
          <w:sz w:val="24"/>
        </w:rPr>
      </w:pPr>
      <w:proofErr w:type="gramStart"/>
      <w:r w:rsidRPr="00E52C7B">
        <w:rPr>
          <w:rFonts w:ascii="Times New Roman" w:eastAsia="宋体" w:hAnsi="Times New Roman" w:cs="宋体" w:hint="eastAsia"/>
          <w:sz w:val="24"/>
        </w:rPr>
        <w:t>Sam  :</w:t>
      </w:r>
      <w:proofErr w:type="gramEnd"/>
      <w:r w:rsidRPr="00E52C7B">
        <w:rPr>
          <w:rFonts w:ascii="Times New Roman" w:eastAsia="宋体" w:hAnsi="Times New Roman" w:cs="宋体" w:hint="eastAsia"/>
          <w:sz w:val="24"/>
        </w:rPr>
        <w:t xml:space="preserve"> I have a cake.(</w:t>
      </w:r>
      <w:r w:rsidRPr="00E52C7B">
        <w:rPr>
          <w:rFonts w:ascii="Times New Roman" w:eastAsia="宋体" w:hAnsi="Times New Roman" w:cs="Arial"/>
          <w:sz w:val="24"/>
        </w:rPr>
        <w:t>×</w:t>
      </w:r>
      <w:r w:rsidRPr="00E52C7B">
        <w:rPr>
          <w:rFonts w:ascii="Times New Roman" w:eastAsia="宋体" w:hAnsi="Times New Roman" w:cs="宋体" w:hint="eastAsia"/>
          <w:sz w:val="24"/>
        </w:rPr>
        <w:t>)</w:t>
      </w:r>
    </w:p>
    <w:p w:rsidR="00FD289C" w:rsidRPr="00E52C7B" w:rsidRDefault="00FD289C" w:rsidP="00FD289C">
      <w:pPr>
        <w:ind w:firstLineChars="200" w:firstLine="480"/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教授</w:t>
      </w:r>
      <w:r w:rsidRPr="00E52C7B">
        <w:rPr>
          <w:rFonts w:ascii="Times New Roman" w:eastAsia="宋体" w:hAnsi="Times New Roman" w:cs="宋体" w:hint="eastAsia"/>
          <w:sz w:val="24"/>
        </w:rPr>
        <w:t xml:space="preserve">I have </w:t>
      </w:r>
      <w:r w:rsidRPr="00E52C7B">
        <w:rPr>
          <w:rFonts w:ascii="Times New Roman" w:eastAsia="宋体" w:hAnsi="Times New Roman" w:cs="宋体" w:hint="eastAsia"/>
          <w:sz w:val="24"/>
        </w:rPr>
        <w:t>…这个句型。这个句型学生二年级已经学过，大部分学生能够熟练表达。</w:t>
      </w:r>
    </w:p>
    <w:p w:rsidR="00FD289C" w:rsidRPr="00E52C7B" w:rsidRDefault="00FD289C" w:rsidP="00FD289C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让学生说说这个故事的幽默之处。</w:t>
      </w:r>
    </w:p>
    <w:p w:rsidR="00FD289C" w:rsidRPr="00E52C7B" w:rsidRDefault="00FD289C" w:rsidP="00FD289C">
      <w:pPr>
        <w:numPr>
          <w:ilvl w:val="0"/>
          <w:numId w:val="17"/>
        </w:num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Read after the tape</w:t>
      </w:r>
    </w:p>
    <w:p w:rsidR="00FD289C" w:rsidRPr="00E52C7B" w:rsidRDefault="00FD289C" w:rsidP="00FD289C">
      <w:pPr>
        <w:rPr>
          <w:rFonts w:ascii="Times New Roman" w:eastAsia="宋体" w:hAnsi="Times New Roman" w:cs="宋体"/>
          <w:sz w:val="24"/>
        </w:rPr>
      </w:pPr>
      <w:proofErr w:type="gramStart"/>
      <w:r w:rsidRPr="00E52C7B">
        <w:rPr>
          <w:rFonts w:ascii="Times New Roman" w:eastAsia="宋体" w:hAnsi="Times New Roman" w:cs="宋体" w:hint="eastAsia"/>
          <w:sz w:val="24"/>
        </w:rPr>
        <w:t>逐图跟读</w:t>
      </w:r>
      <w:proofErr w:type="gramEnd"/>
      <w:r w:rsidRPr="00E52C7B">
        <w:rPr>
          <w:rFonts w:ascii="Times New Roman" w:eastAsia="宋体" w:hAnsi="Times New Roman" w:cs="宋体" w:hint="eastAsia"/>
          <w:sz w:val="24"/>
        </w:rPr>
        <w:t>，注意语音语调。让学生可以加上自己的表情和动作。</w:t>
      </w:r>
    </w:p>
    <w:p w:rsidR="00FD289C" w:rsidRPr="00E52C7B" w:rsidRDefault="00FD289C" w:rsidP="00FD289C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 xml:space="preserve">thanks=thank you </w:t>
      </w:r>
      <w:r w:rsidRPr="00E52C7B">
        <w:rPr>
          <w:rFonts w:ascii="Times New Roman" w:eastAsia="宋体" w:hAnsi="Times New Roman" w:cs="宋体" w:hint="eastAsia"/>
          <w:sz w:val="24"/>
        </w:rPr>
        <w:t>谢谢</w:t>
      </w:r>
    </w:p>
    <w:p w:rsidR="00FD289C" w:rsidRPr="00E52C7B" w:rsidRDefault="00FD289C" w:rsidP="00FD289C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 xml:space="preserve">I have a cake here. </w:t>
      </w:r>
      <w:r w:rsidRPr="00E52C7B">
        <w:rPr>
          <w:rFonts w:ascii="Times New Roman" w:eastAsia="宋体" w:hAnsi="Times New Roman" w:cs="宋体" w:hint="eastAsia"/>
          <w:sz w:val="24"/>
        </w:rPr>
        <w:t>我这里有个蛋糕。</w:t>
      </w:r>
    </w:p>
    <w:p w:rsidR="00FD289C" w:rsidRPr="00E52C7B" w:rsidRDefault="00FD289C" w:rsidP="00FD289C">
      <w:pPr>
        <w:numPr>
          <w:ilvl w:val="0"/>
          <w:numId w:val="18"/>
        </w:num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Read by yourself</w:t>
      </w:r>
    </w:p>
    <w:p w:rsidR="00FD289C" w:rsidRPr="00E52C7B" w:rsidRDefault="00FD289C" w:rsidP="00FD289C">
      <w:pPr>
        <w:rPr>
          <w:rFonts w:ascii="Times New Roman" w:eastAsia="宋体" w:hAnsi="Times New Roman" w:cs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A.</w:t>
      </w:r>
      <w:r w:rsidRPr="00E52C7B">
        <w:rPr>
          <w:rFonts w:ascii="Times New Roman" w:eastAsia="宋体" w:hAnsi="Times New Roman" w:hint="eastAsia"/>
          <w:sz w:val="24"/>
        </w:rPr>
        <w:t>自己单独读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B.</w:t>
      </w:r>
      <w:r w:rsidRPr="00E52C7B">
        <w:rPr>
          <w:rFonts w:ascii="Times New Roman" w:eastAsia="宋体" w:hAnsi="Times New Roman" w:hint="eastAsia"/>
          <w:sz w:val="24"/>
        </w:rPr>
        <w:t>跟伙伴扮演角色读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C.</w:t>
      </w:r>
      <w:r w:rsidRPr="00E52C7B">
        <w:rPr>
          <w:rFonts w:ascii="Times New Roman" w:eastAsia="宋体" w:hAnsi="Times New Roman" w:hint="eastAsia"/>
          <w:sz w:val="24"/>
        </w:rPr>
        <w:t>跟伙伴齐读</w:t>
      </w:r>
    </w:p>
    <w:p w:rsidR="00FD289C" w:rsidRPr="00E52C7B" w:rsidRDefault="00FD289C" w:rsidP="00FD289C">
      <w:pPr>
        <w:numPr>
          <w:ilvl w:val="0"/>
          <w:numId w:val="19"/>
        </w:num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比一比，赛一赛，谁读得好，模仿得像。</w:t>
      </w:r>
    </w:p>
    <w:p w:rsidR="00FD289C" w:rsidRPr="00E52C7B" w:rsidRDefault="00FD289C" w:rsidP="00FD289C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利用光盘中的这个角色扮演的功能。</w:t>
      </w:r>
      <w:r w:rsidRPr="00E52C7B">
        <w:rPr>
          <w:rFonts w:ascii="Times New Roman" w:eastAsia="宋体" w:hAnsi="Times New Roman" w:cs="宋体" w:hint="eastAsia"/>
          <w:sz w:val="24"/>
        </w:rPr>
        <w:t xml:space="preserve">  </w:t>
      </w:r>
    </w:p>
    <w:p w:rsidR="00FD289C" w:rsidRPr="00E52C7B" w:rsidRDefault="00FD289C" w:rsidP="00FD289C">
      <w:pPr>
        <w:rPr>
          <w:rFonts w:ascii="Times New Roman" w:eastAsia="宋体" w:hAnsi="Times New Roman" w:cs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Step 4 Consolidation</w:t>
      </w:r>
    </w:p>
    <w:p w:rsidR="00FD289C" w:rsidRPr="00E52C7B" w:rsidRDefault="00FD289C" w:rsidP="00FD289C">
      <w:pPr>
        <w:ind w:firstLineChars="200" w:firstLine="480"/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1.</w:t>
      </w:r>
      <w:r w:rsidRPr="00E52C7B">
        <w:rPr>
          <w:rFonts w:ascii="Times New Roman" w:eastAsia="宋体" w:hAnsi="Times New Roman" w:hint="eastAsia"/>
          <w:sz w:val="24"/>
        </w:rPr>
        <w:t>对话填词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Sam: </w:t>
      </w:r>
      <w:r w:rsidRPr="00E52C7B">
        <w:rPr>
          <w:rFonts w:ascii="Times New Roman" w:eastAsia="宋体" w:hAnsi="Times New Roman" w:hint="eastAsia"/>
          <w:sz w:val="24"/>
          <w:u w:val="single"/>
        </w:rPr>
        <w:t>Would you like a pie</w:t>
      </w:r>
      <w:r w:rsidRPr="00E52C7B">
        <w:rPr>
          <w:rFonts w:ascii="Times New Roman" w:eastAsia="宋体" w:hAnsi="Times New Roman" w:hint="eastAsia"/>
          <w:sz w:val="24"/>
        </w:rPr>
        <w:t>, Bobby?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Bobby</w:t>
      </w:r>
      <w:r w:rsidRPr="00E52C7B">
        <w:rPr>
          <w:rFonts w:ascii="Times New Roman" w:eastAsia="宋体" w:hAnsi="Times New Roman" w:hint="eastAsia"/>
          <w:sz w:val="24"/>
        </w:rPr>
        <w:t>：</w:t>
      </w:r>
      <w:proofErr w:type="gramStart"/>
      <w:r w:rsidRPr="00E52C7B">
        <w:rPr>
          <w:rFonts w:ascii="Times New Roman" w:eastAsia="宋体" w:hAnsi="Times New Roman" w:hint="eastAsia"/>
          <w:sz w:val="24"/>
        </w:rPr>
        <w:t xml:space="preserve">No, </w:t>
      </w:r>
      <w:r w:rsidRPr="00E52C7B">
        <w:rPr>
          <w:rFonts w:ascii="Times New Roman" w:eastAsia="宋体" w:hAnsi="Times New Roman" w:hint="eastAsia"/>
          <w:sz w:val="24"/>
          <w:u w:val="single"/>
        </w:rPr>
        <w:t>thanks</w:t>
      </w:r>
      <w:r w:rsidRPr="00E52C7B">
        <w:rPr>
          <w:rFonts w:ascii="Times New Roman" w:eastAsia="宋体" w:hAnsi="Times New Roman" w:hint="eastAsia"/>
          <w:sz w:val="24"/>
        </w:rPr>
        <w:t>.</w:t>
      </w:r>
      <w:proofErr w:type="gramEnd"/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Bobby</w:t>
      </w:r>
      <w:r w:rsidRPr="00E52C7B">
        <w:rPr>
          <w:rFonts w:ascii="Times New Roman" w:eastAsia="宋体" w:hAnsi="Times New Roman" w:hint="eastAsia"/>
          <w:sz w:val="24"/>
        </w:rPr>
        <w:t>：</w:t>
      </w:r>
      <w:r w:rsidRPr="00E52C7B">
        <w:rPr>
          <w:rFonts w:ascii="Times New Roman" w:eastAsia="宋体" w:hAnsi="Times New Roman" w:hint="eastAsia"/>
          <w:sz w:val="24"/>
          <w:u w:val="single"/>
        </w:rPr>
        <w:t xml:space="preserve">I like </w:t>
      </w:r>
      <w:proofErr w:type="spellStart"/>
      <w:r w:rsidRPr="00E52C7B">
        <w:rPr>
          <w:rFonts w:ascii="Times New Roman" w:eastAsia="宋体" w:hAnsi="Times New Roman" w:hint="eastAsia"/>
          <w:sz w:val="24"/>
          <w:u w:val="single"/>
        </w:rPr>
        <w:t>cakes</w:t>
      </w:r>
      <w:r w:rsidRPr="00E52C7B">
        <w:rPr>
          <w:rFonts w:ascii="Times New Roman" w:eastAsia="宋体" w:hAnsi="Times New Roman" w:hint="eastAsia"/>
          <w:sz w:val="24"/>
        </w:rPr>
        <w:t>.</w:t>
      </w:r>
      <w:r w:rsidRPr="00E52C7B">
        <w:rPr>
          <w:rFonts w:ascii="Times New Roman" w:eastAsia="宋体" w:hAnsi="Times New Roman" w:hint="eastAsia"/>
          <w:sz w:val="24"/>
          <w:u w:val="single"/>
        </w:rPr>
        <w:t>Do</w:t>
      </w:r>
      <w:proofErr w:type="spellEnd"/>
      <w:r w:rsidRPr="00E52C7B">
        <w:rPr>
          <w:rFonts w:ascii="Times New Roman" w:eastAsia="宋体" w:hAnsi="Times New Roman" w:hint="eastAsia"/>
          <w:sz w:val="24"/>
          <w:u w:val="single"/>
        </w:rPr>
        <w:t xml:space="preserve"> you like </w:t>
      </w:r>
      <w:proofErr w:type="spellStart"/>
      <w:r w:rsidRPr="00E52C7B">
        <w:rPr>
          <w:rFonts w:ascii="Times New Roman" w:eastAsia="宋体" w:hAnsi="Times New Roman" w:hint="eastAsia"/>
          <w:sz w:val="24"/>
          <w:u w:val="single"/>
        </w:rPr>
        <w:t>cakes</w:t>
      </w:r>
      <w:proofErr w:type="gramStart"/>
      <w:r w:rsidRPr="00E52C7B">
        <w:rPr>
          <w:rFonts w:ascii="Times New Roman" w:eastAsia="宋体" w:hAnsi="Times New Roman" w:hint="eastAsia"/>
          <w:sz w:val="24"/>
        </w:rPr>
        <w:t>,Sam</w:t>
      </w:r>
      <w:proofErr w:type="spellEnd"/>
      <w:proofErr w:type="gramEnd"/>
      <w:r w:rsidRPr="00E52C7B">
        <w:rPr>
          <w:rFonts w:ascii="Times New Roman" w:eastAsia="宋体" w:hAnsi="Times New Roman" w:hint="eastAsia"/>
          <w:sz w:val="24"/>
        </w:rPr>
        <w:t>?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lastRenderedPageBreak/>
        <w:t xml:space="preserve">Sam: Yes, </w:t>
      </w:r>
      <w:proofErr w:type="spellStart"/>
      <w:r w:rsidRPr="00E52C7B">
        <w:rPr>
          <w:rFonts w:ascii="Times New Roman" w:eastAsia="宋体" w:hAnsi="Times New Roman" w:hint="eastAsia"/>
          <w:sz w:val="24"/>
        </w:rPr>
        <w:t>Ido</w:t>
      </w:r>
      <w:proofErr w:type="spellEnd"/>
      <w:r w:rsidRPr="00E52C7B">
        <w:rPr>
          <w:rFonts w:ascii="Times New Roman" w:eastAsia="宋体" w:hAnsi="Times New Roman" w:hint="eastAsia"/>
          <w:sz w:val="24"/>
        </w:rPr>
        <w:t xml:space="preserve">. </w:t>
      </w:r>
      <w:r w:rsidRPr="00E52C7B">
        <w:rPr>
          <w:rFonts w:ascii="Times New Roman" w:eastAsia="宋体" w:hAnsi="Times New Roman" w:hint="eastAsia"/>
          <w:sz w:val="24"/>
          <w:u w:val="single"/>
        </w:rPr>
        <w:t xml:space="preserve">I have a cake </w:t>
      </w:r>
      <w:r w:rsidRPr="00E52C7B">
        <w:rPr>
          <w:rFonts w:ascii="Times New Roman" w:eastAsia="宋体" w:hAnsi="Times New Roman" w:hint="eastAsia"/>
          <w:sz w:val="24"/>
        </w:rPr>
        <w:t>here.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Sam: Look! </w:t>
      </w:r>
      <w:r w:rsidRPr="00E52C7B">
        <w:rPr>
          <w:rFonts w:ascii="Times New Roman" w:eastAsia="宋体" w:hAnsi="Times New Roman" w:hint="eastAsia"/>
          <w:sz w:val="24"/>
          <w:u w:val="single"/>
        </w:rPr>
        <w:t>Do you like it</w:t>
      </w:r>
      <w:r w:rsidRPr="00E52C7B">
        <w:rPr>
          <w:rFonts w:ascii="Times New Roman" w:eastAsia="宋体" w:hAnsi="Times New Roman" w:hint="eastAsia"/>
          <w:sz w:val="24"/>
        </w:rPr>
        <w:t>?</w:t>
      </w:r>
    </w:p>
    <w:p w:rsidR="00FD289C" w:rsidRPr="00E52C7B" w:rsidRDefault="00FD289C" w:rsidP="00FD289C">
      <w:pPr>
        <w:ind w:firstLineChars="200" w:firstLine="480"/>
        <w:rPr>
          <w:rFonts w:ascii="Times New Roman" w:eastAsia="宋体" w:hAnsi="Times New Roman"/>
          <w:sz w:val="24"/>
        </w:rPr>
      </w:pPr>
      <w:proofErr w:type="gramStart"/>
      <w:r w:rsidRPr="00E52C7B">
        <w:rPr>
          <w:rFonts w:ascii="Times New Roman" w:eastAsia="宋体" w:hAnsi="Times New Roman" w:hint="eastAsia"/>
          <w:sz w:val="24"/>
        </w:rPr>
        <w:t>2.Summary</w:t>
      </w:r>
      <w:proofErr w:type="gramEnd"/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本课所学内容回顾与总结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/>
          <w:sz w:val="24"/>
        </w:rPr>
        <w:t xml:space="preserve">  </w:t>
      </w:r>
      <w:r w:rsidRPr="00E52C7B">
        <w:rPr>
          <w:rFonts w:ascii="Times New Roman" w:eastAsia="宋体" w:hAnsi="Times New Roman" w:cs="宋体" w:hint="eastAsia"/>
          <w:sz w:val="24"/>
        </w:rPr>
        <w:t>Do you like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  <w:r w:rsidRPr="00E52C7B">
        <w:rPr>
          <w:rFonts w:ascii="Times New Roman" w:eastAsia="宋体" w:hAnsi="Times New Roman" w:cs="宋体" w:hint="eastAsia"/>
          <w:sz w:val="24"/>
        </w:rPr>
        <w:t xml:space="preserve">?         Would you like 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  <w:r w:rsidRPr="00E52C7B">
        <w:rPr>
          <w:rFonts w:ascii="Times New Roman" w:eastAsia="宋体" w:hAnsi="Times New Roman" w:cs="宋体" w:hint="eastAsia"/>
          <w:sz w:val="24"/>
        </w:rPr>
        <w:t xml:space="preserve">?      </w:t>
      </w:r>
    </w:p>
    <w:p w:rsidR="00FD289C" w:rsidRPr="00E52C7B" w:rsidRDefault="00FD289C" w:rsidP="00FD289C">
      <w:pPr>
        <w:tabs>
          <w:tab w:val="left" w:pos="3499"/>
        </w:tabs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/>
          <w:sz w:val="24"/>
          <w:szCs w:val="15"/>
        </w:rPr>
        <w:t xml:space="preserve">    </w:t>
      </w:r>
      <w:r w:rsidRPr="00E52C7B">
        <w:rPr>
          <w:rFonts w:ascii="Times New Roman" w:eastAsia="宋体" w:hAnsi="Times New Roman" w:hint="eastAsia"/>
          <w:sz w:val="24"/>
        </w:rPr>
        <w:t xml:space="preserve">Yes, I do.             </w:t>
      </w:r>
      <w:r w:rsidRPr="00E52C7B">
        <w:rPr>
          <w:rFonts w:ascii="Times New Roman" w:eastAsia="宋体" w:hAnsi="Times New Roman" w:cs="宋体" w:hint="eastAsia"/>
          <w:sz w:val="24"/>
        </w:rPr>
        <w:t xml:space="preserve">Yes, please.   </w:t>
      </w:r>
    </w:p>
    <w:p w:rsidR="00FD289C" w:rsidRPr="00E52C7B" w:rsidRDefault="00FD289C" w:rsidP="00FD289C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  No, I don</w:t>
      </w:r>
      <w:proofErr w:type="gramStart"/>
      <w:r w:rsidRPr="00E52C7B">
        <w:rPr>
          <w:rFonts w:ascii="Times New Roman" w:eastAsia="宋体" w:hAnsi="Times New Roman" w:hint="eastAsia"/>
          <w:sz w:val="24"/>
        </w:rPr>
        <w:t>’</w:t>
      </w:r>
      <w:proofErr w:type="spellStart"/>
      <w:proofErr w:type="gramEnd"/>
      <w:r w:rsidRPr="00E52C7B">
        <w:rPr>
          <w:rFonts w:ascii="Times New Roman" w:eastAsia="宋体" w:hAnsi="Times New Roman" w:hint="eastAsia"/>
          <w:sz w:val="24"/>
        </w:rPr>
        <w:t>t.I</w:t>
      </w:r>
      <w:proofErr w:type="spellEnd"/>
      <w:r w:rsidRPr="00E52C7B">
        <w:rPr>
          <w:rFonts w:ascii="Times New Roman" w:eastAsia="宋体" w:hAnsi="Times New Roman" w:hint="eastAsia"/>
          <w:sz w:val="24"/>
        </w:rPr>
        <w:t xml:space="preserve"> like</w:t>
      </w:r>
      <w:r w:rsidRPr="00E52C7B">
        <w:rPr>
          <w:rFonts w:ascii="Times New Roman" w:eastAsia="宋体" w:hAnsi="Times New Roman" w:cs="宋体" w:hint="eastAsia"/>
          <w:sz w:val="24"/>
        </w:rPr>
        <w:t>…</w:t>
      </w:r>
      <w:r w:rsidRPr="00E52C7B">
        <w:rPr>
          <w:rFonts w:ascii="Times New Roman" w:eastAsia="宋体" w:hAnsi="Times New Roman" w:cs="宋体" w:hint="eastAsia"/>
          <w:sz w:val="24"/>
        </w:rPr>
        <w:t xml:space="preserve">    No, thanks/thank you.</w:t>
      </w:r>
    </w:p>
    <w:p w:rsidR="00FD289C" w:rsidRPr="00E52C7B" w:rsidRDefault="00FD289C" w:rsidP="00FD289C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让学生理解这两个对话句型的区别</w:t>
      </w:r>
    </w:p>
    <w:p w:rsidR="00FD289C" w:rsidRPr="00E52C7B" w:rsidRDefault="00FD289C" w:rsidP="00FD289C">
      <w:pPr>
        <w:rPr>
          <w:rFonts w:ascii="Times New Roman" w:eastAsia="宋体" w:hAnsi="Times New Roman" w:cs="Times New Roman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让学生说说：你是怎么理解的，这两个对话分别用来问什么的？</w:t>
      </w:r>
      <w:r w:rsidRPr="00E52C7B">
        <w:rPr>
          <w:rFonts w:ascii="Times New Roman" w:eastAsia="宋体" w:hAnsi="Times New Roman"/>
          <w:sz w:val="24"/>
          <w:szCs w:val="15"/>
        </w:rPr>
        <w:t xml:space="preserve">  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Step 5 Homework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    1.</w:t>
      </w:r>
      <w:r w:rsidRPr="00E52C7B">
        <w:rPr>
          <w:rFonts w:ascii="Times New Roman" w:eastAsia="宋体" w:hAnsi="Times New Roman" w:hint="eastAsia"/>
          <w:sz w:val="24"/>
        </w:rPr>
        <w:t>准备默写单词表单词和划线句子</w:t>
      </w:r>
    </w:p>
    <w:p w:rsidR="00FD289C" w:rsidRPr="00E52C7B" w:rsidRDefault="00FD289C" w:rsidP="00FD289C">
      <w:pPr>
        <w:ind w:firstLineChars="200" w:firstLine="480"/>
        <w:rPr>
          <w:rFonts w:ascii="Times New Roman" w:eastAsia="宋体" w:hAnsi="Times New Roman"/>
          <w:sz w:val="24"/>
        </w:rPr>
      </w:pPr>
      <w:proofErr w:type="gramStart"/>
      <w:r w:rsidRPr="00E52C7B">
        <w:rPr>
          <w:rFonts w:ascii="Times New Roman" w:eastAsia="宋体" w:hAnsi="Times New Roman" w:hint="eastAsia"/>
          <w:sz w:val="24"/>
        </w:rPr>
        <w:t>2.Recite</w:t>
      </w:r>
      <w:proofErr w:type="gramEnd"/>
      <w:r w:rsidRPr="00E52C7B">
        <w:rPr>
          <w:rFonts w:ascii="Times New Roman" w:eastAsia="宋体" w:hAnsi="Times New Roman" w:hint="eastAsia"/>
          <w:sz w:val="24"/>
        </w:rPr>
        <w:t xml:space="preserve"> Cartoon Time after class.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八、教学反思：</w:t>
      </w:r>
    </w:p>
    <w:p w:rsidR="00FD289C" w:rsidRPr="00E52C7B" w:rsidRDefault="00E52C7B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1.</w:t>
      </w:r>
      <w:r w:rsidRPr="00E52C7B">
        <w:rPr>
          <w:rFonts w:ascii="Times New Roman" w:eastAsia="宋体" w:hAnsi="Times New Roman" w:hint="eastAsia"/>
          <w:sz w:val="24"/>
        </w:rPr>
        <w:t>学生能理解并且区别</w:t>
      </w:r>
      <w:r w:rsidRPr="00E52C7B">
        <w:rPr>
          <w:rFonts w:ascii="Times New Roman" w:eastAsia="宋体" w:hAnsi="Times New Roman" w:hint="eastAsia"/>
          <w:sz w:val="24"/>
        </w:rPr>
        <w:t xml:space="preserve">Would you like </w:t>
      </w:r>
      <w:r w:rsidRPr="00E52C7B">
        <w:rPr>
          <w:rFonts w:ascii="Times New Roman" w:eastAsia="宋体" w:hAnsi="Times New Roman" w:hint="eastAsia"/>
          <w:sz w:val="24"/>
        </w:rPr>
        <w:t>和</w:t>
      </w:r>
      <w:r w:rsidRPr="00E52C7B">
        <w:rPr>
          <w:rFonts w:ascii="Times New Roman" w:eastAsia="宋体" w:hAnsi="Times New Roman" w:hint="eastAsia"/>
          <w:sz w:val="24"/>
        </w:rPr>
        <w:t>Do you like</w:t>
      </w:r>
      <w:r w:rsidRPr="00E52C7B">
        <w:rPr>
          <w:rFonts w:ascii="Times New Roman" w:eastAsia="宋体" w:hAnsi="Times New Roman" w:hint="eastAsia"/>
          <w:sz w:val="24"/>
        </w:rPr>
        <w:t>两个句型的使用方法</w:t>
      </w:r>
      <w:r w:rsidRPr="00E52C7B">
        <w:rPr>
          <w:rFonts w:ascii="Times New Roman" w:eastAsia="宋体" w:hAnsi="Times New Roman" w:hint="eastAsia"/>
          <w:sz w:val="24"/>
        </w:rPr>
        <w:t>,</w:t>
      </w:r>
      <w:r w:rsidRPr="00E52C7B">
        <w:rPr>
          <w:rFonts w:ascii="Times New Roman" w:eastAsia="宋体" w:hAnsi="Times New Roman" w:hint="eastAsia"/>
          <w:sz w:val="24"/>
        </w:rPr>
        <w:t>但在实际交际对话中使用它们还不够灵活，应通过设计各种情景让孩子操练使用这两种句型。</w:t>
      </w:r>
    </w:p>
    <w:p w:rsidR="00E52C7B" w:rsidRPr="00E52C7B" w:rsidRDefault="00E52C7B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2.</w:t>
      </w:r>
      <w:r w:rsidRPr="00E52C7B">
        <w:rPr>
          <w:rFonts w:ascii="Times New Roman" w:eastAsia="宋体" w:hAnsi="Times New Roman" w:hint="eastAsia"/>
          <w:sz w:val="24"/>
        </w:rPr>
        <w:t>可以适当的场合渗透</w:t>
      </w:r>
      <w:r w:rsidRPr="00E52C7B">
        <w:rPr>
          <w:rFonts w:ascii="Times New Roman" w:eastAsia="宋体" w:hAnsi="Times New Roman" w:hint="eastAsia"/>
          <w:sz w:val="24"/>
        </w:rPr>
        <w:t>What do you like?</w:t>
      </w:r>
      <w:r w:rsidRPr="00E52C7B">
        <w:rPr>
          <w:rFonts w:ascii="Times New Roman" w:eastAsia="宋体" w:hAnsi="Times New Roman" w:hint="eastAsia"/>
          <w:sz w:val="24"/>
        </w:rPr>
        <w:t>的句型。</w:t>
      </w:r>
    </w:p>
    <w:p w:rsidR="00E52C7B" w:rsidRDefault="00E52C7B" w:rsidP="00FD289C">
      <w:pPr>
        <w:rPr>
          <w:rFonts w:ascii="Times New Roman" w:eastAsia="宋体" w:hAnsi="Times New Roman"/>
          <w:sz w:val="24"/>
        </w:rPr>
      </w:pPr>
    </w:p>
    <w:p w:rsidR="00A30A79" w:rsidRDefault="00A30A79" w:rsidP="00FD289C">
      <w:pPr>
        <w:rPr>
          <w:rFonts w:ascii="Times New Roman" w:eastAsia="宋体" w:hAnsi="Times New Roman"/>
          <w:sz w:val="24"/>
        </w:rPr>
      </w:pPr>
    </w:p>
    <w:p w:rsidR="00A30A79" w:rsidRPr="00E52C7B" w:rsidRDefault="00A30A79" w:rsidP="00FD289C">
      <w:pPr>
        <w:rPr>
          <w:rFonts w:ascii="Times New Roman" w:eastAsia="宋体" w:hAnsi="Times New Roman"/>
          <w:sz w:val="24"/>
        </w:rPr>
      </w:pPr>
    </w:p>
    <w:p w:rsidR="00FD289C" w:rsidRPr="00E52C7B" w:rsidRDefault="00FD289C" w:rsidP="00A30A79">
      <w:pPr>
        <w:jc w:val="center"/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第四课时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一、教学内容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译林出版社《英语》四年级上册第一单元、第四教时（</w:t>
      </w:r>
      <w:r w:rsidRPr="00E52C7B">
        <w:rPr>
          <w:rFonts w:ascii="Times New Roman" w:eastAsia="宋体" w:hAnsi="Times New Roman" w:hint="eastAsia"/>
          <w:sz w:val="24"/>
        </w:rPr>
        <w:t xml:space="preserve">Sound time, </w:t>
      </w:r>
      <w:r w:rsidRPr="00E52C7B">
        <w:rPr>
          <w:rFonts w:ascii="Times New Roman" w:eastAsia="宋体" w:hAnsi="Times New Roman"/>
          <w:sz w:val="24"/>
        </w:rPr>
        <w:t>checkout</w:t>
      </w:r>
      <w:r w:rsidRPr="00E52C7B">
        <w:rPr>
          <w:rFonts w:ascii="Times New Roman" w:eastAsia="宋体" w:hAnsi="Times New Roman" w:hint="eastAsia"/>
          <w:sz w:val="24"/>
        </w:rPr>
        <w:t xml:space="preserve"> time</w:t>
      </w:r>
      <w:r w:rsidR="00E52C7B" w:rsidRPr="00E52C7B">
        <w:rPr>
          <w:rFonts w:ascii="Times New Roman" w:eastAsia="宋体" w:hAnsi="Times New Roman" w:hint="eastAsia"/>
          <w:sz w:val="24"/>
        </w:rPr>
        <w:t xml:space="preserve"> &amp; Ticking time</w:t>
      </w:r>
      <w:r w:rsidRPr="00E52C7B">
        <w:rPr>
          <w:rFonts w:ascii="Times New Roman" w:eastAsia="宋体" w:hAnsi="Times New Roman" w:hint="eastAsia"/>
          <w:sz w:val="24"/>
        </w:rPr>
        <w:t>）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二、教学目标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1.</w:t>
      </w:r>
      <w:r w:rsidRPr="00E52C7B">
        <w:rPr>
          <w:rFonts w:ascii="Times New Roman" w:eastAsia="宋体" w:hAnsi="Times New Roman" w:hint="eastAsia"/>
          <w:sz w:val="24"/>
        </w:rPr>
        <w:t>能熟练听懂、会读、会拼写本单元单词。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2.</w:t>
      </w:r>
      <w:r w:rsidRPr="00E52C7B">
        <w:rPr>
          <w:rFonts w:ascii="Times New Roman" w:eastAsia="宋体" w:hAnsi="Times New Roman" w:hint="eastAsia"/>
          <w:sz w:val="24"/>
        </w:rPr>
        <w:t>能熟练听懂、会说、会读、会运用本单元句型</w:t>
      </w:r>
      <w:r w:rsidRPr="00E52C7B">
        <w:rPr>
          <w:rFonts w:ascii="Times New Roman" w:eastAsia="宋体" w:hAnsi="Times New Roman" w:cs="宋体" w:hint="eastAsia"/>
          <w:sz w:val="24"/>
        </w:rPr>
        <w:t>。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3.</w:t>
      </w:r>
      <w:r w:rsidRPr="00E52C7B">
        <w:rPr>
          <w:rFonts w:ascii="Times New Roman" w:eastAsia="宋体" w:hAnsi="Times New Roman" w:hint="eastAsia"/>
          <w:sz w:val="24"/>
        </w:rPr>
        <w:t>能</w:t>
      </w:r>
      <w:proofErr w:type="gramStart"/>
      <w:r w:rsidRPr="00E52C7B">
        <w:rPr>
          <w:rFonts w:ascii="Times New Roman" w:eastAsia="宋体" w:hAnsi="Times New Roman" w:hint="eastAsia"/>
          <w:sz w:val="24"/>
        </w:rPr>
        <w:t>初步会</w:t>
      </w:r>
      <w:proofErr w:type="gramEnd"/>
      <w:r w:rsidRPr="00E52C7B">
        <w:rPr>
          <w:rFonts w:ascii="Times New Roman" w:eastAsia="宋体" w:hAnsi="Times New Roman" w:hint="eastAsia"/>
          <w:sz w:val="24"/>
        </w:rPr>
        <w:t>说本单元小诗：</w:t>
      </w:r>
      <w:r w:rsidRPr="00E52C7B">
        <w:rPr>
          <w:rFonts w:ascii="Times New Roman" w:eastAsia="宋体" w:hAnsi="Times New Roman" w:hint="eastAsia"/>
          <w:sz w:val="24"/>
        </w:rPr>
        <w:t>Little monkey</w:t>
      </w:r>
    </w:p>
    <w:p w:rsidR="00E52C7B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4.</w:t>
      </w:r>
      <w:r w:rsidRPr="00E52C7B">
        <w:rPr>
          <w:rFonts w:ascii="Times New Roman" w:eastAsia="宋体" w:hAnsi="Times New Roman" w:hint="eastAsia"/>
          <w:sz w:val="24"/>
        </w:rPr>
        <w:t>能理解并且会读</w:t>
      </w:r>
      <w:r w:rsidRPr="00E52C7B">
        <w:rPr>
          <w:rFonts w:ascii="Times New Roman" w:eastAsia="宋体" w:hAnsi="Times New Roman" w:hint="eastAsia"/>
          <w:sz w:val="24"/>
        </w:rPr>
        <w:t>/g/</w:t>
      </w:r>
      <w:r w:rsidRPr="00E52C7B">
        <w:rPr>
          <w:rFonts w:ascii="Times New Roman" w:eastAsia="宋体" w:hAnsi="Times New Roman" w:hint="eastAsia"/>
          <w:sz w:val="24"/>
        </w:rPr>
        <w:t>，能总结归纳过去所学单词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三、教学重点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1.</w:t>
      </w:r>
      <w:r w:rsidRPr="00E52C7B">
        <w:rPr>
          <w:rFonts w:ascii="Times New Roman" w:eastAsia="宋体" w:hAnsi="Times New Roman" w:hint="eastAsia"/>
          <w:sz w:val="24"/>
        </w:rPr>
        <w:t>能熟练听懂、会读、会拼写本单元单词。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2.</w:t>
      </w:r>
      <w:r w:rsidRPr="00E52C7B">
        <w:rPr>
          <w:rFonts w:ascii="Times New Roman" w:eastAsia="宋体" w:hAnsi="Times New Roman" w:hint="eastAsia"/>
          <w:sz w:val="24"/>
        </w:rPr>
        <w:t>能熟练听懂、会说、会读、会运用本单元句型</w:t>
      </w:r>
      <w:r w:rsidRPr="00E52C7B">
        <w:rPr>
          <w:rFonts w:ascii="Times New Roman" w:eastAsia="宋体" w:hAnsi="Times New Roman" w:cs="宋体" w:hint="eastAsia"/>
          <w:sz w:val="24"/>
        </w:rPr>
        <w:t>。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3.</w:t>
      </w:r>
      <w:r w:rsidRPr="00E52C7B">
        <w:rPr>
          <w:rFonts w:ascii="Times New Roman" w:eastAsia="宋体" w:hAnsi="Times New Roman" w:hint="eastAsia"/>
          <w:sz w:val="24"/>
        </w:rPr>
        <w:t>能</w:t>
      </w:r>
      <w:proofErr w:type="gramStart"/>
      <w:r w:rsidRPr="00E52C7B">
        <w:rPr>
          <w:rFonts w:ascii="Times New Roman" w:eastAsia="宋体" w:hAnsi="Times New Roman" w:hint="eastAsia"/>
          <w:sz w:val="24"/>
        </w:rPr>
        <w:t>初步会</w:t>
      </w:r>
      <w:proofErr w:type="gramEnd"/>
      <w:r w:rsidRPr="00E52C7B">
        <w:rPr>
          <w:rFonts w:ascii="Times New Roman" w:eastAsia="宋体" w:hAnsi="Times New Roman" w:hint="eastAsia"/>
          <w:sz w:val="24"/>
        </w:rPr>
        <w:t>说本单元小诗：</w:t>
      </w:r>
      <w:r w:rsidRPr="00E52C7B">
        <w:rPr>
          <w:rFonts w:ascii="Times New Roman" w:eastAsia="宋体" w:hAnsi="Times New Roman" w:hint="eastAsia"/>
          <w:sz w:val="24"/>
        </w:rPr>
        <w:t>Little monkey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4.</w:t>
      </w:r>
      <w:r w:rsidRPr="00E52C7B">
        <w:rPr>
          <w:rFonts w:ascii="Times New Roman" w:eastAsia="宋体" w:hAnsi="Times New Roman" w:hint="eastAsia"/>
          <w:sz w:val="24"/>
        </w:rPr>
        <w:t>能理解并且会读</w:t>
      </w:r>
      <w:r w:rsidRPr="00E52C7B">
        <w:rPr>
          <w:rFonts w:ascii="Times New Roman" w:eastAsia="宋体" w:hAnsi="Times New Roman" w:hint="eastAsia"/>
          <w:sz w:val="24"/>
        </w:rPr>
        <w:t>/g/</w:t>
      </w:r>
      <w:r w:rsidRPr="00E52C7B">
        <w:rPr>
          <w:rFonts w:ascii="Times New Roman" w:eastAsia="宋体" w:hAnsi="Times New Roman" w:hint="eastAsia"/>
          <w:sz w:val="24"/>
        </w:rPr>
        <w:t>，能总结归纳过去所学单词</w:t>
      </w:r>
    </w:p>
    <w:p w:rsidR="00FD289C" w:rsidRPr="00E52C7B" w:rsidRDefault="00FD289C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四、教学难点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1.</w:t>
      </w:r>
      <w:r w:rsidRPr="00E52C7B">
        <w:rPr>
          <w:rFonts w:ascii="Times New Roman" w:eastAsia="宋体" w:hAnsi="Times New Roman" w:hint="eastAsia"/>
          <w:sz w:val="24"/>
        </w:rPr>
        <w:t>能</w:t>
      </w:r>
      <w:proofErr w:type="gramStart"/>
      <w:r w:rsidRPr="00E52C7B">
        <w:rPr>
          <w:rFonts w:ascii="Times New Roman" w:eastAsia="宋体" w:hAnsi="Times New Roman" w:hint="eastAsia"/>
          <w:sz w:val="24"/>
        </w:rPr>
        <w:t>初步会</w:t>
      </w:r>
      <w:proofErr w:type="gramEnd"/>
      <w:r w:rsidRPr="00E52C7B">
        <w:rPr>
          <w:rFonts w:ascii="Times New Roman" w:eastAsia="宋体" w:hAnsi="Times New Roman" w:hint="eastAsia"/>
          <w:sz w:val="24"/>
        </w:rPr>
        <w:t>说本单元小诗：</w:t>
      </w:r>
      <w:r w:rsidRPr="00E52C7B">
        <w:rPr>
          <w:rFonts w:ascii="Times New Roman" w:eastAsia="宋体" w:hAnsi="Times New Roman" w:hint="eastAsia"/>
          <w:sz w:val="24"/>
        </w:rPr>
        <w:t>Little monkey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2.</w:t>
      </w:r>
      <w:r w:rsidRPr="00E52C7B">
        <w:rPr>
          <w:rFonts w:ascii="Times New Roman" w:eastAsia="宋体" w:hAnsi="Times New Roman" w:hint="eastAsia"/>
          <w:sz w:val="24"/>
        </w:rPr>
        <w:t>能理解并且会读</w:t>
      </w:r>
      <w:r w:rsidRPr="00E52C7B">
        <w:rPr>
          <w:rFonts w:ascii="Times New Roman" w:eastAsia="宋体" w:hAnsi="Times New Roman" w:hint="eastAsia"/>
          <w:sz w:val="24"/>
        </w:rPr>
        <w:t>/g/</w:t>
      </w:r>
      <w:r w:rsidRPr="00E52C7B">
        <w:rPr>
          <w:rFonts w:ascii="Times New Roman" w:eastAsia="宋体" w:hAnsi="Times New Roman" w:hint="eastAsia"/>
          <w:sz w:val="24"/>
        </w:rPr>
        <w:t>，能总结归纳过去所学单词</w:t>
      </w:r>
    </w:p>
    <w:p w:rsidR="00FD289C" w:rsidRPr="00E52C7B" w:rsidRDefault="00FD289C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五、课前准备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1</w:t>
      </w:r>
      <w:r w:rsidRPr="00E52C7B">
        <w:rPr>
          <w:rFonts w:ascii="Times New Roman" w:eastAsia="宋体" w:hAnsi="Times New Roman" w:hint="eastAsia"/>
          <w:sz w:val="24"/>
        </w:rPr>
        <w:t>、教具准备：挂图，卡片，多媒体（</w:t>
      </w:r>
      <w:r w:rsidRPr="00E52C7B">
        <w:rPr>
          <w:rFonts w:ascii="Times New Roman" w:eastAsia="宋体" w:hAnsi="Times New Roman"/>
          <w:sz w:val="24"/>
        </w:rPr>
        <w:t>PPT</w:t>
      </w:r>
      <w:r w:rsidRPr="00E52C7B">
        <w:rPr>
          <w:rFonts w:ascii="Times New Roman" w:eastAsia="宋体" w:hAnsi="Times New Roman" w:hint="eastAsia"/>
          <w:sz w:val="24"/>
        </w:rPr>
        <w:t>）</w:t>
      </w:r>
    </w:p>
    <w:p w:rsidR="00FD289C" w:rsidRPr="00E52C7B" w:rsidRDefault="00E52C7B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2</w:t>
      </w:r>
      <w:r w:rsidR="00FD289C" w:rsidRPr="00E52C7B">
        <w:rPr>
          <w:rFonts w:ascii="Times New Roman" w:eastAsia="宋体" w:hAnsi="Times New Roman" w:hint="eastAsia"/>
          <w:sz w:val="24"/>
        </w:rPr>
        <w:t>、板书准备：黑板上预先写好课题</w:t>
      </w:r>
      <w:r w:rsidR="00FD289C" w:rsidRPr="00E52C7B">
        <w:rPr>
          <w:rFonts w:ascii="Times New Roman" w:eastAsia="宋体" w:hAnsi="Times New Roman" w:hint="eastAsia"/>
          <w:sz w:val="24"/>
        </w:rPr>
        <w:t xml:space="preserve"> Unit 1 I like dogs.</w:t>
      </w:r>
    </w:p>
    <w:p w:rsidR="00FD289C" w:rsidRPr="00E52C7B" w:rsidRDefault="00FD289C" w:rsidP="00FD289C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六、教学过程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Step 1 Greeting and warm up</w:t>
      </w:r>
    </w:p>
    <w:p w:rsidR="00E52C7B" w:rsidRPr="00E52C7B" w:rsidRDefault="00E52C7B" w:rsidP="00E52C7B">
      <w:pPr>
        <w:numPr>
          <w:ilvl w:val="0"/>
          <w:numId w:val="3"/>
        </w:num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Greeting </w:t>
      </w:r>
    </w:p>
    <w:p w:rsidR="00E52C7B" w:rsidRPr="00E52C7B" w:rsidRDefault="00E52C7B" w:rsidP="00E52C7B">
      <w:pPr>
        <w:numPr>
          <w:ilvl w:val="0"/>
          <w:numId w:val="3"/>
        </w:num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单词和句子默写</w:t>
      </w:r>
    </w:p>
    <w:p w:rsidR="00E52C7B" w:rsidRPr="00E52C7B" w:rsidRDefault="00E52C7B" w:rsidP="00E52C7B">
      <w:pPr>
        <w:numPr>
          <w:ilvl w:val="0"/>
          <w:numId w:val="3"/>
        </w:num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lastRenderedPageBreak/>
        <w:t>Free talk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Step 2 Revision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    </w:t>
      </w:r>
      <w:proofErr w:type="gramStart"/>
      <w:r w:rsidRPr="00E52C7B">
        <w:rPr>
          <w:rFonts w:ascii="Times New Roman" w:eastAsia="宋体" w:hAnsi="Times New Roman" w:hint="eastAsia"/>
          <w:sz w:val="24"/>
        </w:rPr>
        <w:t>1.Story</w:t>
      </w:r>
      <w:proofErr w:type="gramEnd"/>
      <w:r w:rsidRPr="00E52C7B">
        <w:rPr>
          <w:rFonts w:ascii="Times New Roman" w:eastAsia="宋体" w:hAnsi="Times New Roman" w:hint="eastAsia"/>
          <w:sz w:val="24"/>
        </w:rPr>
        <w:t xml:space="preserve"> time</w:t>
      </w:r>
    </w:p>
    <w:p w:rsidR="00E52C7B" w:rsidRPr="00E52C7B" w:rsidRDefault="00E52C7B" w:rsidP="00E52C7B">
      <w:pPr>
        <w:numPr>
          <w:ilvl w:val="0"/>
          <w:numId w:val="4"/>
        </w:num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跟读（教师注意语音和语调的指导与纠正）</w:t>
      </w:r>
    </w:p>
    <w:p w:rsidR="00E52C7B" w:rsidRPr="00E52C7B" w:rsidRDefault="00E52C7B" w:rsidP="00E52C7B">
      <w:pPr>
        <w:numPr>
          <w:ilvl w:val="0"/>
          <w:numId w:val="4"/>
        </w:num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自读（任选一种方式读）</w:t>
      </w:r>
    </w:p>
    <w:p w:rsidR="00E52C7B" w:rsidRPr="00E52C7B" w:rsidRDefault="00E52C7B" w:rsidP="00E52C7B">
      <w:pPr>
        <w:numPr>
          <w:ilvl w:val="0"/>
          <w:numId w:val="21"/>
        </w:num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自己单独读</w:t>
      </w:r>
    </w:p>
    <w:p w:rsidR="00E52C7B" w:rsidRPr="00E52C7B" w:rsidRDefault="00E52C7B" w:rsidP="00E52C7B">
      <w:pPr>
        <w:numPr>
          <w:ilvl w:val="0"/>
          <w:numId w:val="21"/>
        </w:num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跟伙伴扮演角色读</w:t>
      </w:r>
    </w:p>
    <w:p w:rsidR="00E52C7B" w:rsidRPr="00E52C7B" w:rsidRDefault="00E52C7B" w:rsidP="00E52C7B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C.</w:t>
      </w:r>
      <w:r w:rsidRPr="00E52C7B">
        <w:rPr>
          <w:rFonts w:ascii="Times New Roman" w:eastAsia="宋体" w:hAnsi="Times New Roman" w:hint="eastAsia"/>
          <w:sz w:val="24"/>
        </w:rPr>
        <w:t>跟伙伴齐读</w:t>
      </w:r>
      <w:r w:rsidRPr="00E52C7B">
        <w:rPr>
          <w:rFonts w:ascii="Times New Roman" w:eastAsia="宋体" w:hAnsi="Times New Roman" w:cs="宋体" w:hint="eastAsia"/>
          <w:sz w:val="24"/>
        </w:rPr>
        <w:t xml:space="preserve"> </w:t>
      </w:r>
    </w:p>
    <w:p w:rsidR="00E52C7B" w:rsidRPr="00E52C7B" w:rsidRDefault="00E52C7B" w:rsidP="00E52C7B">
      <w:pPr>
        <w:numPr>
          <w:ilvl w:val="0"/>
          <w:numId w:val="9"/>
        </w:num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比一比，赛一赛，谁读得好，模仿得像。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利用光盘中的这个角色扮演的功能。</w:t>
      </w:r>
      <w:r w:rsidRPr="00E52C7B">
        <w:rPr>
          <w:rFonts w:ascii="Times New Roman" w:eastAsia="宋体" w:hAnsi="Times New Roman" w:cs="宋体" w:hint="eastAsia"/>
          <w:sz w:val="24"/>
        </w:rPr>
        <w:t xml:space="preserve"> </w:t>
      </w:r>
    </w:p>
    <w:p w:rsidR="00E52C7B" w:rsidRPr="00E52C7B" w:rsidRDefault="00E52C7B" w:rsidP="00E52C7B">
      <w:pPr>
        <w:ind w:firstLineChars="200" w:firstLine="480"/>
        <w:rPr>
          <w:rFonts w:ascii="Times New Roman" w:eastAsia="宋体" w:hAnsi="Times New Roman" w:cs="宋体"/>
          <w:sz w:val="24"/>
        </w:rPr>
      </w:pPr>
      <w:proofErr w:type="gramStart"/>
      <w:r w:rsidRPr="00E52C7B">
        <w:rPr>
          <w:rFonts w:ascii="Times New Roman" w:eastAsia="宋体" w:hAnsi="Times New Roman" w:cs="宋体" w:hint="eastAsia"/>
          <w:sz w:val="24"/>
        </w:rPr>
        <w:t>2.Cartoon</w:t>
      </w:r>
      <w:proofErr w:type="gramEnd"/>
      <w:r w:rsidRPr="00E52C7B">
        <w:rPr>
          <w:rFonts w:ascii="Times New Roman" w:eastAsia="宋体" w:hAnsi="Times New Roman" w:cs="宋体" w:hint="eastAsia"/>
          <w:sz w:val="24"/>
        </w:rPr>
        <w:t xml:space="preserve"> time</w:t>
      </w:r>
    </w:p>
    <w:p w:rsidR="00E52C7B" w:rsidRPr="00E52C7B" w:rsidRDefault="00E52C7B" w:rsidP="00E52C7B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(1)Read after the tape</w:t>
      </w:r>
    </w:p>
    <w:p w:rsidR="00E52C7B" w:rsidRPr="00E52C7B" w:rsidRDefault="00E52C7B" w:rsidP="00E52C7B">
      <w:pPr>
        <w:rPr>
          <w:rFonts w:ascii="Times New Roman" w:eastAsia="宋体" w:hAnsi="Times New Roman" w:cs="宋体"/>
          <w:sz w:val="24"/>
        </w:rPr>
      </w:pPr>
      <w:proofErr w:type="gramStart"/>
      <w:r w:rsidRPr="00E52C7B">
        <w:rPr>
          <w:rFonts w:ascii="Times New Roman" w:eastAsia="宋体" w:hAnsi="Times New Roman" w:cs="宋体" w:hint="eastAsia"/>
          <w:sz w:val="24"/>
        </w:rPr>
        <w:t>逐图跟读</w:t>
      </w:r>
      <w:proofErr w:type="gramEnd"/>
      <w:r w:rsidRPr="00E52C7B">
        <w:rPr>
          <w:rFonts w:ascii="Times New Roman" w:eastAsia="宋体" w:hAnsi="Times New Roman" w:cs="宋体" w:hint="eastAsia"/>
          <w:sz w:val="24"/>
        </w:rPr>
        <w:t>，注意语音语调。让学生可以加上自己的表情和动作。</w:t>
      </w:r>
    </w:p>
    <w:p w:rsidR="00E52C7B" w:rsidRPr="00E52C7B" w:rsidRDefault="00E52C7B" w:rsidP="00E52C7B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(2)Read by yourself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A.</w:t>
      </w:r>
      <w:r w:rsidRPr="00E52C7B">
        <w:rPr>
          <w:rFonts w:ascii="Times New Roman" w:eastAsia="宋体" w:hAnsi="Times New Roman" w:hint="eastAsia"/>
          <w:sz w:val="24"/>
        </w:rPr>
        <w:t>自己单独读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B.</w:t>
      </w:r>
      <w:r w:rsidRPr="00E52C7B">
        <w:rPr>
          <w:rFonts w:ascii="Times New Roman" w:eastAsia="宋体" w:hAnsi="Times New Roman" w:hint="eastAsia"/>
          <w:sz w:val="24"/>
        </w:rPr>
        <w:t>跟伙伴扮演角色读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C.</w:t>
      </w:r>
      <w:r w:rsidRPr="00E52C7B">
        <w:rPr>
          <w:rFonts w:ascii="Times New Roman" w:eastAsia="宋体" w:hAnsi="Times New Roman" w:hint="eastAsia"/>
          <w:sz w:val="24"/>
        </w:rPr>
        <w:t>跟伙伴齐读</w:t>
      </w:r>
    </w:p>
    <w:p w:rsidR="00E52C7B" w:rsidRPr="00E52C7B" w:rsidRDefault="00E52C7B" w:rsidP="00E52C7B">
      <w:p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(3)</w:t>
      </w:r>
      <w:r w:rsidRPr="00E52C7B">
        <w:rPr>
          <w:rFonts w:ascii="Times New Roman" w:eastAsia="宋体" w:hAnsi="Times New Roman" w:cs="宋体" w:hint="eastAsia"/>
          <w:sz w:val="24"/>
        </w:rPr>
        <w:t>比一比，赛一赛，谁读得好，模仿得像。</w:t>
      </w:r>
    </w:p>
    <w:p w:rsidR="00FD289C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利用光盘中的这个角色扮演的功能。</w:t>
      </w:r>
      <w:r w:rsidRPr="00E52C7B">
        <w:rPr>
          <w:rFonts w:ascii="Times New Roman" w:eastAsia="宋体" w:hAnsi="Times New Roman" w:cs="宋体" w:hint="eastAsia"/>
          <w:sz w:val="24"/>
        </w:rPr>
        <w:t xml:space="preserve">  </w:t>
      </w:r>
      <w:r w:rsidRPr="00E52C7B">
        <w:rPr>
          <w:rFonts w:ascii="Times New Roman" w:eastAsia="宋体" w:hAnsi="Times New Roman" w:hint="eastAsia"/>
          <w:sz w:val="24"/>
        </w:rPr>
        <w:t xml:space="preserve">   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Step 3 Rhyme time</w:t>
      </w:r>
    </w:p>
    <w:p w:rsidR="00E52C7B" w:rsidRPr="00E52C7B" w:rsidRDefault="00E52C7B" w:rsidP="00E52C7B">
      <w:pPr>
        <w:numPr>
          <w:ilvl w:val="0"/>
          <w:numId w:val="10"/>
        </w:numPr>
        <w:ind w:firstLineChars="200" w:firstLine="480"/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复习过去所学的小诗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出示</w:t>
      </w:r>
      <w:r w:rsidRPr="00E52C7B">
        <w:rPr>
          <w:rFonts w:ascii="Times New Roman" w:eastAsia="宋体" w:hAnsi="Times New Roman" w:hint="eastAsia"/>
          <w:sz w:val="24"/>
        </w:rPr>
        <w:t>Five little monkeys</w:t>
      </w:r>
      <w:r w:rsidRPr="00E52C7B">
        <w:rPr>
          <w:rFonts w:ascii="Times New Roman" w:eastAsia="宋体" w:hAnsi="Times New Roman" w:hint="eastAsia"/>
          <w:sz w:val="24"/>
        </w:rPr>
        <w:t>小诗，学生表演</w:t>
      </w:r>
    </w:p>
    <w:p w:rsidR="00E52C7B" w:rsidRPr="00E52C7B" w:rsidRDefault="00E52C7B" w:rsidP="00E52C7B">
      <w:pPr>
        <w:numPr>
          <w:ilvl w:val="0"/>
          <w:numId w:val="22"/>
        </w:numPr>
        <w:ind w:firstLineChars="200" w:firstLine="480"/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Little monkey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(1)</w:t>
      </w:r>
      <w:r w:rsidRPr="00E52C7B">
        <w:rPr>
          <w:rFonts w:ascii="Times New Roman" w:eastAsia="宋体" w:hAnsi="Times New Roman" w:hint="eastAsia"/>
          <w:sz w:val="24"/>
        </w:rPr>
        <w:t>小诗句子理解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T</w:t>
      </w:r>
      <w:r w:rsidRPr="00E52C7B">
        <w:rPr>
          <w:rFonts w:ascii="Times New Roman" w:eastAsia="宋体" w:hAnsi="Times New Roman" w:hint="eastAsia"/>
          <w:sz w:val="24"/>
        </w:rPr>
        <w:t>：</w:t>
      </w:r>
      <w:proofErr w:type="gramStart"/>
      <w:r w:rsidRPr="00E52C7B">
        <w:rPr>
          <w:rFonts w:ascii="Times New Roman" w:eastAsia="宋体" w:hAnsi="Times New Roman" w:hint="eastAsia"/>
          <w:sz w:val="24"/>
        </w:rPr>
        <w:t>Let</w:t>
      </w:r>
      <w:r w:rsidRPr="00E52C7B">
        <w:rPr>
          <w:rFonts w:ascii="Times New Roman" w:eastAsia="宋体" w:hAnsi="Times New Roman"/>
          <w:sz w:val="24"/>
        </w:rPr>
        <w:t>’</w:t>
      </w:r>
      <w:r w:rsidRPr="00E52C7B">
        <w:rPr>
          <w:rFonts w:ascii="Times New Roman" w:eastAsia="宋体" w:hAnsi="Times New Roman" w:hint="eastAsia"/>
          <w:sz w:val="24"/>
        </w:rPr>
        <w:t xml:space="preserve">s </w:t>
      </w:r>
      <w:proofErr w:type="spellStart"/>
      <w:r w:rsidRPr="00E52C7B">
        <w:rPr>
          <w:rFonts w:ascii="Times New Roman" w:eastAsia="宋体" w:hAnsi="Times New Roman" w:hint="eastAsia"/>
          <w:sz w:val="24"/>
        </w:rPr>
        <w:t>count.How</w:t>
      </w:r>
      <w:proofErr w:type="spellEnd"/>
      <w:r w:rsidRPr="00E52C7B">
        <w:rPr>
          <w:rFonts w:ascii="Times New Roman" w:eastAsia="宋体" w:hAnsi="Times New Roman" w:hint="eastAsia"/>
          <w:sz w:val="24"/>
        </w:rPr>
        <w:t xml:space="preserve"> man</w:t>
      </w:r>
      <w:bookmarkStart w:id="0" w:name="_GoBack"/>
      <w:bookmarkEnd w:id="0"/>
      <w:r w:rsidRPr="00E52C7B">
        <w:rPr>
          <w:rFonts w:ascii="Times New Roman" w:eastAsia="宋体" w:hAnsi="Times New Roman" w:hint="eastAsia"/>
          <w:sz w:val="24"/>
        </w:rPr>
        <w:t>y monkeys?</w:t>
      </w:r>
      <w:proofErr w:type="gramEnd"/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S: Five.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T</w:t>
      </w:r>
      <w:r w:rsidRPr="00E52C7B">
        <w:rPr>
          <w:rFonts w:ascii="Times New Roman" w:eastAsia="宋体" w:hAnsi="Times New Roman" w:hint="eastAsia"/>
          <w:sz w:val="24"/>
        </w:rPr>
        <w:t>：</w:t>
      </w:r>
      <w:r w:rsidRPr="00E52C7B">
        <w:rPr>
          <w:rFonts w:ascii="Times New Roman" w:eastAsia="宋体" w:hAnsi="Times New Roman" w:hint="eastAsia"/>
          <w:sz w:val="24"/>
        </w:rPr>
        <w:t>Where are they?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S: They are on the bed.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出示一只小猴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T</w:t>
      </w:r>
      <w:r w:rsidRPr="00E52C7B">
        <w:rPr>
          <w:rFonts w:ascii="Times New Roman" w:eastAsia="宋体" w:hAnsi="Times New Roman" w:hint="eastAsia"/>
          <w:sz w:val="24"/>
        </w:rPr>
        <w:t>：</w:t>
      </w:r>
      <w:proofErr w:type="spellStart"/>
      <w:r w:rsidRPr="00E52C7B">
        <w:rPr>
          <w:rFonts w:ascii="Times New Roman" w:eastAsia="宋体" w:hAnsi="Times New Roman" w:hint="eastAsia"/>
          <w:sz w:val="24"/>
        </w:rPr>
        <w:t>Now</w:t>
      </w:r>
      <w:proofErr w:type="gramStart"/>
      <w:r w:rsidRPr="00E52C7B">
        <w:rPr>
          <w:rFonts w:ascii="Times New Roman" w:eastAsia="宋体" w:hAnsi="Times New Roman" w:hint="eastAsia"/>
          <w:sz w:val="24"/>
        </w:rPr>
        <w:t>,how</w:t>
      </w:r>
      <w:proofErr w:type="spellEnd"/>
      <w:proofErr w:type="gramEnd"/>
      <w:r w:rsidRPr="00E52C7B">
        <w:rPr>
          <w:rFonts w:ascii="Times New Roman" w:eastAsia="宋体" w:hAnsi="Times New Roman" w:hint="eastAsia"/>
          <w:sz w:val="24"/>
        </w:rPr>
        <w:t xml:space="preserve"> many monkeys?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S: One.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T: Yes. It</w:t>
      </w:r>
      <w:r w:rsidRPr="00E52C7B">
        <w:rPr>
          <w:rFonts w:ascii="Times New Roman" w:eastAsia="宋体" w:hAnsi="Times New Roman"/>
          <w:sz w:val="24"/>
        </w:rPr>
        <w:t>’</w:t>
      </w:r>
      <w:r w:rsidRPr="00E52C7B">
        <w:rPr>
          <w:rFonts w:ascii="Times New Roman" w:eastAsia="宋体" w:hAnsi="Times New Roman" w:hint="eastAsia"/>
          <w:sz w:val="24"/>
        </w:rPr>
        <w:t>s a little monkey.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出示</w:t>
      </w:r>
      <w:r w:rsidRPr="00E52C7B">
        <w:rPr>
          <w:rFonts w:ascii="Times New Roman" w:eastAsia="宋体" w:hAnsi="Times New Roman" w:hint="eastAsia"/>
          <w:sz w:val="24"/>
        </w:rPr>
        <w:t>Rhyme time</w:t>
      </w:r>
      <w:r w:rsidRPr="00E52C7B">
        <w:rPr>
          <w:rFonts w:ascii="Times New Roman" w:eastAsia="宋体" w:hAnsi="Times New Roman" w:hint="eastAsia"/>
          <w:sz w:val="24"/>
        </w:rPr>
        <w:t>图片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T</w:t>
      </w:r>
      <w:r w:rsidRPr="00E52C7B">
        <w:rPr>
          <w:rFonts w:ascii="Times New Roman" w:eastAsia="宋体" w:hAnsi="Times New Roman" w:hint="eastAsia"/>
          <w:sz w:val="24"/>
        </w:rPr>
        <w:t>：</w:t>
      </w:r>
      <w:r w:rsidRPr="00E52C7B">
        <w:rPr>
          <w:rFonts w:ascii="Times New Roman" w:eastAsia="宋体" w:hAnsi="Times New Roman" w:hint="eastAsia"/>
          <w:sz w:val="24"/>
        </w:rPr>
        <w:t xml:space="preserve">Where is the little </w:t>
      </w:r>
      <w:proofErr w:type="spellStart"/>
      <w:r w:rsidRPr="00E52C7B">
        <w:rPr>
          <w:rFonts w:ascii="Times New Roman" w:eastAsia="宋体" w:hAnsi="Times New Roman" w:hint="eastAsia"/>
          <w:sz w:val="24"/>
        </w:rPr>
        <w:t>monkey</w:t>
      </w:r>
      <w:proofErr w:type="spellEnd"/>
      <w:r w:rsidRPr="00E52C7B">
        <w:rPr>
          <w:rFonts w:ascii="Times New Roman" w:eastAsia="宋体" w:hAnsi="Times New Roman" w:hint="eastAsia"/>
          <w:sz w:val="24"/>
        </w:rPr>
        <w:t xml:space="preserve"> now</w:t>
      </w:r>
      <w:r w:rsidRPr="00E52C7B">
        <w:rPr>
          <w:rFonts w:ascii="Times New Roman" w:eastAsia="宋体" w:hAnsi="Times New Roman" w:hint="eastAsia"/>
          <w:sz w:val="24"/>
        </w:rPr>
        <w:t>？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S: It</w:t>
      </w:r>
      <w:r w:rsidRPr="00E52C7B">
        <w:rPr>
          <w:rFonts w:ascii="Times New Roman" w:eastAsia="宋体" w:hAnsi="Times New Roman"/>
          <w:sz w:val="24"/>
        </w:rPr>
        <w:t>’</w:t>
      </w:r>
      <w:r w:rsidRPr="00E52C7B">
        <w:rPr>
          <w:rFonts w:ascii="Times New Roman" w:eastAsia="宋体" w:hAnsi="Times New Roman" w:hint="eastAsia"/>
          <w:sz w:val="24"/>
        </w:rPr>
        <w:t>s in the tree now.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出示句子：</w:t>
      </w:r>
      <w:r w:rsidRPr="00E52C7B">
        <w:rPr>
          <w:rFonts w:ascii="Times New Roman" w:eastAsia="宋体" w:hAnsi="Times New Roman" w:hint="eastAsia"/>
          <w:sz w:val="24"/>
        </w:rPr>
        <w:t xml:space="preserve">Little </w:t>
      </w:r>
      <w:proofErr w:type="gramStart"/>
      <w:r w:rsidRPr="00E52C7B">
        <w:rPr>
          <w:rFonts w:ascii="Times New Roman" w:eastAsia="宋体" w:hAnsi="Times New Roman" w:hint="eastAsia"/>
          <w:sz w:val="24"/>
        </w:rPr>
        <w:t>monkey ,</w:t>
      </w:r>
      <w:proofErr w:type="gramEnd"/>
      <w:r w:rsidRPr="00E52C7B">
        <w:rPr>
          <w:rFonts w:ascii="Times New Roman" w:eastAsia="宋体" w:hAnsi="Times New Roman" w:hint="eastAsia"/>
          <w:sz w:val="24"/>
        </w:rPr>
        <w:t xml:space="preserve"> in the tree.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T: What animals can you see in the picture?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S: I can see a little monkey/dog/panda.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出示句子：</w:t>
      </w:r>
      <w:r w:rsidRPr="00E52C7B">
        <w:rPr>
          <w:rFonts w:ascii="Times New Roman" w:eastAsia="宋体" w:hAnsi="Times New Roman" w:hint="eastAsia"/>
          <w:sz w:val="24"/>
        </w:rPr>
        <w:t xml:space="preserve">Little dog, run with </w:t>
      </w:r>
      <w:proofErr w:type="gramStart"/>
      <w:r w:rsidRPr="00E52C7B">
        <w:rPr>
          <w:rFonts w:ascii="Times New Roman" w:eastAsia="宋体" w:hAnsi="Times New Roman" w:hint="eastAsia"/>
          <w:sz w:val="24"/>
        </w:rPr>
        <w:t>me .</w:t>
      </w:r>
      <w:proofErr w:type="gramEnd"/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逐句教学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run with  </w:t>
      </w:r>
      <w:proofErr w:type="gramStart"/>
      <w:r w:rsidRPr="00E52C7B">
        <w:rPr>
          <w:rFonts w:ascii="Times New Roman" w:eastAsia="宋体" w:hAnsi="Times New Roman" w:hint="eastAsia"/>
          <w:sz w:val="24"/>
        </w:rPr>
        <w:t>和</w:t>
      </w:r>
      <w:proofErr w:type="gramEnd"/>
      <w:r w:rsidRPr="00E52C7B">
        <w:rPr>
          <w:rFonts w:ascii="Times New Roman" w:eastAsia="宋体" w:hAnsi="Times New Roman" w:hint="eastAsia"/>
          <w:sz w:val="24"/>
        </w:rPr>
        <w:t>……跑</w:t>
      </w:r>
      <w:r w:rsidRPr="00E52C7B">
        <w:rPr>
          <w:rFonts w:ascii="Times New Roman" w:eastAsia="宋体" w:hAnsi="Times New Roman" w:hint="eastAsia"/>
          <w:sz w:val="24"/>
        </w:rPr>
        <w:t xml:space="preserve">   mat </w:t>
      </w:r>
      <w:r w:rsidRPr="00E52C7B">
        <w:rPr>
          <w:rFonts w:ascii="Times New Roman" w:eastAsia="宋体" w:hAnsi="Times New Roman" w:hint="eastAsia"/>
          <w:sz w:val="24"/>
        </w:rPr>
        <w:t>毯子（</w:t>
      </w:r>
      <w:r w:rsidRPr="00E52C7B">
        <w:rPr>
          <w:rFonts w:ascii="Times New Roman" w:eastAsia="宋体" w:hAnsi="Times New Roman" w:hint="eastAsia"/>
          <w:sz w:val="24"/>
        </w:rPr>
        <w:t xml:space="preserve">at cat mat) </w:t>
      </w:r>
    </w:p>
    <w:p w:rsidR="00E52C7B" w:rsidRPr="00E52C7B" w:rsidRDefault="00E52C7B" w:rsidP="00E52C7B">
      <w:pPr>
        <w:numPr>
          <w:ilvl w:val="0"/>
          <w:numId w:val="2"/>
        </w:num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Read after the tape</w:t>
      </w:r>
    </w:p>
    <w:p w:rsidR="00E52C7B" w:rsidRPr="00E52C7B" w:rsidRDefault="00E52C7B" w:rsidP="00E52C7B">
      <w:pPr>
        <w:numPr>
          <w:ilvl w:val="0"/>
          <w:numId w:val="2"/>
        </w:numPr>
        <w:rPr>
          <w:rFonts w:ascii="Times New Roman" w:eastAsia="宋体" w:hAnsi="Times New Roman" w:cs="宋体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Read by yourself</w:t>
      </w:r>
    </w:p>
    <w:p w:rsidR="00E52C7B" w:rsidRPr="00E52C7B" w:rsidRDefault="00E52C7B" w:rsidP="00E52C7B">
      <w:pPr>
        <w:numPr>
          <w:ilvl w:val="0"/>
          <w:numId w:val="2"/>
        </w:num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cs="宋体" w:hint="eastAsia"/>
          <w:sz w:val="24"/>
        </w:rPr>
        <w:t>Reading competition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lastRenderedPageBreak/>
        <w:t xml:space="preserve">Step 4 Sound time 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T: Do you like the little dog?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S: Yes, I do. /No, I don</w:t>
      </w:r>
      <w:r w:rsidRPr="00E52C7B">
        <w:rPr>
          <w:rFonts w:ascii="Times New Roman" w:eastAsia="宋体" w:hAnsi="Times New Roman"/>
          <w:sz w:val="24"/>
        </w:rPr>
        <w:t>’</w:t>
      </w:r>
      <w:r w:rsidRPr="00E52C7B">
        <w:rPr>
          <w:rFonts w:ascii="Times New Roman" w:eastAsia="宋体" w:hAnsi="Times New Roman" w:hint="eastAsia"/>
          <w:sz w:val="24"/>
        </w:rPr>
        <w:t>t.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教授</w:t>
      </w:r>
      <w:r w:rsidRPr="00E52C7B">
        <w:rPr>
          <w:rFonts w:ascii="Times New Roman" w:eastAsia="宋体" w:hAnsi="Times New Roman" w:hint="eastAsia"/>
          <w:sz w:val="24"/>
        </w:rPr>
        <w:t>g/g/</w:t>
      </w:r>
      <w:r w:rsidRPr="00E52C7B">
        <w:rPr>
          <w:rFonts w:ascii="Times New Roman" w:eastAsia="宋体" w:hAnsi="Times New Roman" w:hint="eastAsia"/>
          <w:sz w:val="24"/>
        </w:rPr>
        <w:t>发音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说说还有那些单词有</w:t>
      </w:r>
      <w:r w:rsidRPr="00E52C7B">
        <w:rPr>
          <w:rFonts w:ascii="Times New Roman" w:eastAsia="宋体" w:hAnsi="Times New Roman" w:hint="eastAsia"/>
          <w:sz w:val="24"/>
        </w:rPr>
        <w:t>g,</w:t>
      </w:r>
      <w:r w:rsidRPr="00E52C7B">
        <w:rPr>
          <w:rFonts w:ascii="Times New Roman" w:eastAsia="宋体" w:hAnsi="Times New Roman" w:hint="eastAsia"/>
          <w:sz w:val="24"/>
        </w:rPr>
        <w:t>并且发音是</w:t>
      </w:r>
      <w:r w:rsidRPr="00E52C7B">
        <w:rPr>
          <w:rFonts w:ascii="Times New Roman" w:eastAsia="宋体" w:hAnsi="Times New Roman" w:hint="eastAsia"/>
          <w:sz w:val="24"/>
        </w:rPr>
        <w:t>/g/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有学生会说</w:t>
      </w:r>
      <w:r w:rsidRPr="00E52C7B">
        <w:rPr>
          <w:rFonts w:ascii="Times New Roman" w:eastAsia="宋体" w:hAnsi="Times New Roman" w:hint="eastAsia"/>
          <w:sz w:val="24"/>
        </w:rPr>
        <w:t>orange,</w:t>
      </w:r>
      <w:r w:rsidRPr="00E52C7B">
        <w:rPr>
          <w:rFonts w:ascii="Times New Roman" w:eastAsia="宋体" w:hAnsi="Times New Roman" w:hint="eastAsia"/>
          <w:sz w:val="24"/>
        </w:rPr>
        <w:t>让学生读读看，感受发音。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出示</w:t>
      </w:r>
      <w:r w:rsidRPr="00E52C7B">
        <w:rPr>
          <w:rFonts w:ascii="Times New Roman" w:eastAsia="宋体" w:hAnsi="Times New Roman" w:hint="eastAsia"/>
          <w:sz w:val="24"/>
        </w:rPr>
        <w:t xml:space="preserve">Sound time </w:t>
      </w:r>
      <w:r w:rsidRPr="00E52C7B">
        <w:rPr>
          <w:rFonts w:ascii="Times New Roman" w:eastAsia="宋体" w:hAnsi="Times New Roman" w:hint="eastAsia"/>
          <w:sz w:val="24"/>
        </w:rPr>
        <w:t>图片，教授句子：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Go and get my big bag on the log.</w:t>
      </w:r>
      <w:r w:rsidRPr="00E52C7B">
        <w:rPr>
          <w:rFonts w:ascii="Times New Roman" w:eastAsia="宋体" w:hAnsi="Times New Roman" w:hint="eastAsia"/>
          <w:sz w:val="24"/>
        </w:rPr>
        <w:t>去拿来在木头上的我的大书包。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Step 5</w:t>
      </w:r>
      <w:r w:rsidRPr="00E52C7B">
        <w:rPr>
          <w:rFonts w:ascii="Times New Roman" w:eastAsia="宋体" w:hAnsi="Times New Roman" w:hint="eastAsia"/>
          <w:sz w:val="24"/>
        </w:rPr>
        <w:t>情感教育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T</w:t>
      </w:r>
      <w:r w:rsidRPr="00E52C7B">
        <w:rPr>
          <w:rFonts w:ascii="Times New Roman" w:eastAsia="宋体" w:hAnsi="Times New Roman" w:hint="eastAsia"/>
          <w:sz w:val="24"/>
        </w:rPr>
        <w:t>：</w:t>
      </w:r>
      <w:r w:rsidRPr="00E52C7B">
        <w:rPr>
          <w:rFonts w:ascii="Times New Roman" w:eastAsia="宋体" w:hAnsi="Times New Roman" w:hint="eastAsia"/>
          <w:sz w:val="24"/>
        </w:rPr>
        <w:t>The animals are cute and clever. They can do many things.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出示一些动物图片。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 xml:space="preserve">Animals are our </w:t>
      </w:r>
      <w:proofErr w:type="spellStart"/>
      <w:r w:rsidRPr="00E52C7B">
        <w:rPr>
          <w:rFonts w:ascii="Times New Roman" w:eastAsia="宋体" w:hAnsi="Times New Roman" w:hint="eastAsia"/>
          <w:sz w:val="24"/>
        </w:rPr>
        <w:t>friends</w:t>
      </w:r>
      <w:proofErr w:type="gramStart"/>
      <w:r w:rsidRPr="00E52C7B">
        <w:rPr>
          <w:rFonts w:ascii="Times New Roman" w:eastAsia="宋体" w:hAnsi="Times New Roman" w:hint="eastAsia"/>
          <w:sz w:val="24"/>
        </w:rPr>
        <w:t>,we</w:t>
      </w:r>
      <w:proofErr w:type="spellEnd"/>
      <w:proofErr w:type="gramEnd"/>
      <w:r w:rsidRPr="00E52C7B">
        <w:rPr>
          <w:rFonts w:ascii="Times New Roman" w:eastAsia="宋体" w:hAnsi="Times New Roman" w:hint="eastAsia"/>
          <w:sz w:val="24"/>
        </w:rPr>
        <w:t xml:space="preserve"> should protect them.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Step 6 Homework</w:t>
      </w:r>
    </w:p>
    <w:p w:rsidR="00E52C7B" w:rsidRPr="00E52C7B" w:rsidRDefault="00E52C7B" w:rsidP="00E52C7B">
      <w:pPr>
        <w:numPr>
          <w:ilvl w:val="0"/>
          <w:numId w:val="23"/>
        </w:num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完成部分同步探究练习</w:t>
      </w:r>
    </w:p>
    <w:p w:rsidR="00E52C7B" w:rsidRPr="00E52C7B" w:rsidRDefault="00E52C7B" w:rsidP="00E52C7B">
      <w:pPr>
        <w:jc w:val="left"/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背诵</w:t>
      </w:r>
      <w:r w:rsidRPr="00E52C7B">
        <w:rPr>
          <w:rFonts w:ascii="Times New Roman" w:eastAsia="宋体" w:hAnsi="Times New Roman" w:hint="eastAsia"/>
          <w:sz w:val="24"/>
        </w:rPr>
        <w:t>----Sound time</w:t>
      </w:r>
      <w:r w:rsidRPr="00E52C7B">
        <w:rPr>
          <w:rFonts w:ascii="Times New Roman" w:eastAsia="宋体" w:hAnsi="Times New Roman" w:hint="eastAsia"/>
          <w:sz w:val="24"/>
        </w:rPr>
        <w:t>和</w:t>
      </w:r>
      <w:r w:rsidRPr="00E52C7B">
        <w:rPr>
          <w:rFonts w:ascii="Times New Roman" w:eastAsia="宋体" w:hAnsi="Times New Roman" w:hint="eastAsia"/>
          <w:sz w:val="24"/>
        </w:rPr>
        <w:t>Rhyme time</w:t>
      </w:r>
      <w:r w:rsidRPr="00E52C7B">
        <w:rPr>
          <w:rFonts w:ascii="Times New Roman" w:eastAsia="宋体" w:hAnsi="Times New Roman" w:hint="eastAsia"/>
          <w:sz w:val="24"/>
        </w:rPr>
        <w:t>作业：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1.</w:t>
      </w:r>
      <w:r w:rsidRPr="00E52C7B">
        <w:rPr>
          <w:rFonts w:ascii="Times New Roman" w:eastAsia="宋体" w:hAnsi="Times New Roman" w:hint="eastAsia"/>
          <w:sz w:val="24"/>
        </w:rPr>
        <w:t>完成部分同步探究练习</w:t>
      </w:r>
    </w:p>
    <w:p w:rsidR="00E52C7B" w:rsidRPr="00E52C7B" w:rsidRDefault="00E52C7B" w:rsidP="00E52C7B">
      <w:pPr>
        <w:jc w:val="left"/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2.</w:t>
      </w:r>
      <w:r w:rsidRPr="00E52C7B">
        <w:rPr>
          <w:rFonts w:ascii="Times New Roman" w:eastAsia="宋体" w:hAnsi="Times New Roman" w:hint="eastAsia"/>
          <w:sz w:val="24"/>
        </w:rPr>
        <w:t>背诵</w:t>
      </w:r>
      <w:r w:rsidRPr="00E52C7B">
        <w:rPr>
          <w:rFonts w:ascii="Times New Roman" w:eastAsia="宋体" w:hAnsi="Times New Roman" w:hint="eastAsia"/>
          <w:sz w:val="24"/>
        </w:rPr>
        <w:t>----Sound time</w:t>
      </w:r>
      <w:r w:rsidRPr="00E52C7B">
        <w:rPr>
          <w:rFonts w:ascii="Times New Roman" w:eastAsia="宋体" w:hAnsi="Times New Roman" w:hint="eastAsia"/>
          <w:sz w:val="24"/>
        </w:rPr>
        <w:t>和</w:t>
      </w:r>
      <w:r w:rsidRPr="00E52C7B">
        <w:rPr>
          <w:rFonts w:ascii="Times New Roman" w:eastAsia="宋体" w:hAnsi="Times New Roman" w:hint="eastAsia"/>
          <w:sz w:val="24"/>
        </w:rPr>
        <w:t>Rhyme time</w:t>
      </w:r>
    </w:p>
    <w:p w:rsidR="00E52C7B" w:rsidRPr="00E52C7B" w:rsidRDefault="00E52C7B" w:rsidP="00E52C7B">
      <w:pPr>
        <w:rPr>
          <w:rFonts w:ascii="Times New Roman" w:eastAsia="宋体" w:hAnsi="Times New Roman"/>
          <w:sz w:val="24"/>
        </w:rPr>
      </w:pPr>
      <w:r w:rsidRPr="00E52C7B">
        <w:rPr>
          <w:rFonts w:ascii="Times New Roman" w:eastAsia="宋体" w:hAnsi="Times New Roman" w:hint="eastAsia"/>
          <w:sz w:val="24"/>
        </w:rPr>
        <w:t>八、教学反思：</w:t>
      </w:r>
    </w:p>
    <w:p w:rsidR="00E52C7B" w:rsidRPr="00E52C7B" w:rsidRDefault="00E52C7B" w:rsidP="00E52C7B">
      <w:pPr>
        <w:jc w:val="left"/>
        <w:rPr>
          <w:rFonts w:ascii="Times New Roman" w:eastAsia="宋体" w:hAnsi="Times New Roman"/>
          <w:sz w:val="24"/>
        </w:rPr>
      </w:pPr>
    </w:p>
    <w:sectPr w:rsidR="00E52C7B" w:rsidRPr="00E52C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96C" w:rsidRDefault="00D2696C" w:rsidP="007E1B15">
      <w:r>
        <w:separator/>
      </w:r>
    </w:p>
  </w:endnote>
  <w:endnote w:type="continuationSeparator" w:id="0">
    <w:p w:rsidR="00D2696C" w:rsidRDefault="00D2696C" w:rsidP="007E1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96C" w:rsidRDefault="00D2696C" w:rsidP="007E1B15">
      <w:r>
        <w:separator/>
      </w:r>
    </w:p>
  </w:footnote>
  <w:footnote w:type="continuationSeparator" w:id="0">
    <w:p w:rsidR="00D2696C" w:rsidRDefault="00D2696C" w:rsidP="007E1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>
      <w:start w:val="3"/>
      <w:numFmt w:val="decimal"/>
      <w:suff w:val="nothing"/>
      <w:lvlText w:val="(%1)"/>
      <w:lvlJc w:val="left"/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857"/>
        </w:tabs>
        <w:ind w:left="85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37"/>
        </w:tabs>
        <w:ind w:left="1337" w:hanging="420"/>
      </w:pPr>
    </w:lvl>
    <w:lvl w:ilvl="2">
      <w:start w:val="1"/>
      <w:numFmt w:val="lowerRoman"/>
      <w:lvlText w:val="%3."/>
      <w:lvlJc w:val="right"/>
      <w:pPr>
        <w:tabs>
          <w:tab w:val="num" w:pos="1757"/>
        </w:tabs>
        <w:ind w:left="1757" w:hanging="420"/>
      </w:pPr>
    </w:lvl>
    <w:lvl w:ilvl="3">
      <w:start w:val="1"/>
      <w:numFmt w:val="decimal"/>
      <w:lvlText w:val="%4."/>
      <w:lvlJc w:val="left"/>
      <w:pPr>
        <w:tabs>
          <w:tab w:val="num" w:pos="2177"/>
        </w:tabs>
        <w:ind w:left="2177" w:hanging="420"/>
      </w:pPr>
    </w:lvl>
    <w:lvl w:ilvl="4">
      <w:start w:val="1"/>
      <w:numFmt w:val="lowerLetter"/>
      <w:lvlText w:val="%5)"/>
      <w:lvlJc w:val="left"/>
      <w:pPr>
        <w:tabs>
          <w:tab w:val="num" w:pos="2597"/>
        </w:tabs>
        <w:ind w:left="2597" w:hanging="420"/>
      </w:pPr>
    </w:lvl>
    <w:lvl w:ilvl="5">
      <w:start w:val="1"/>
      <w:numFmt w:val="lowerRoman"/>
      <w:lvlText w:val="%6."/>
      <w:lvlJc w:val="right"/>
      <w:pPr>
        <w:tabs>
          <w:tab w:val="num" w:pos="3017"/>
        </w:tabs>
        <w:ind w:left="3017" w:hanging="420"/>
      </w:pPr>
    </w:lvl>
    <w:lvl w:ilvl="6">
      <w:start w:val="1"/>
      <w:numFmt w:val="decimal"/>
      <w:lvlText w:val="%7."/>
      <w:lvlJc w:val="left"/>
      <w:pPr>
        <w:tabs>
          <w:tab w:val="num" w:pos="3437"/>
        </w:tabs>
        <w:ind w:left="3437" w:hanging="420"/>
      </w:pPr>
    </w:lvl>
    <w:lvl w:ilvl="7">
      <w:start w:val="1"/>
      <w:numFmt w:val="lowerLetter"/>
      <w:lvlText w:val="%8)"/>
      <w:lvlJc w:val="left"/>
      <w:pPr>
        <w:tabs>
          <w:tab w:val="num" w:pos="3857"/>
        </w:tabs>
        <w:ind w:left="3857" w:hanging="420"/>
      </w:pPr>
    </w:lvl>
    <w:lvl w:ilvl="8">
      <w:start w:val="1"/>
      <w:numFmt w:val="lowerRoman"/>
      <w:lvlText w:val="%9."/>
      <w:lvlJc w:val="right"/>
      <w:pPr>
        <w:tabs>
          <w:tab w:val="num" w:pos="4277"/>
        </w:tabs>
        <w:ind w:left="4277" w:hanging="420"/>
      </w:pPr>
    </w:lvl>
  </w:abstractNum>
  <w:abstractNum w:abstractNumId="2">
    <w:nsid w:val="00000003"/>
    <w:multiLevelType w:val="singleLevel"/>
    <w:tmpl w:val="00000003"/>
    <w:lvl w:ilvl="0">
      <w:start w:val="2"/>
      <w:numFmt w:val="decimal"/>
      <w:suff w:val="nothing"/>
      <w:lvlText w:val="%1."/>
      <w:lvlJc w:val="left"/>
    </w:lvl>
  </w:abstractNum>
  <w:abstractNum w:abstractNumId="3">
    <w:nsid w:val="00000004"/>
    <w:multiLevelType w:val="singleLevel"/>
    <w:tmpl w:val="00000004"/>
    <w:lvl w:ilvl="0">
      <w:start w:val="2"/>
      <w:numFmt w:val="decimal"/>
      <w:suff w:val="nothing"/>
      <w:lvlText w:val="%1."/>
      <w:lvlJc w:val="left"/>
      <w:pPr>
        <w:ind w:left="0" w:firstLine="0"/>
      </w:pPr>
    </w:lvl>
  </w:abstractNum>
  <w:abstractNum w:abstractNumId="4">
    <w:nsid w:val="00000005"/>
    <w:multiLevelType w:val="singleLevel"/>
    <w:tmpl w:val="00000005"/>
    <w:lvl w:ilvl="0">
      <w:start w:val="1"/>
      <w:numFmt w:val="upperLetter"/>
      <w:suff w:val="nothing"/>
      <w:lvlText w:val="%1."/>
      <w:lvlJc w:val="left"/>
    </w:lvl>
  </w:abstractNum>
  <w:abstractNum w:abstractNumId="5">
    <w:nsid w:val="00000006"/>
    <w:multiLevelType w:val="singleLevel"/>
    <w:tmpl w:val="00000006"/>
    <w:lvl w:ilvl="0">
      <w:start w:val="3"/>
      <w:numFmt w:val="decimal"/>
      <w:suff w:val="nothing"/>
      <w:lvlText w:val="(%1)"/>
      <w:lvlJc w:val="left"/>
    </w:lvl>
  </w:abstractNum>
  <w:abstractNum w:abstractNumId="6">
    <w:nsid w:val="00000007"/>
    <w:multiLevelType w:val="singleLevel"/>
    <w:tmpl w:val="00000007"/>
    <w:lvl w:ilvl="0">
      <w:start w:val="1"/>
      <w:numFmt w:val="decimal"/>
      <w:suff w:val="nothing"/>
      <w:lvlText w:val="%1."/>
      <w:lvlJc w:val="left"/>
    </w:lvl>
  </w:abstractNum>
  <w:abstractNum w:abstractNumId="7">
    <w:nsid w:val="00000009"/>
    <w:multiLevelType w:val="singleLevel"/>
    <w:tmpl w:val="00000009"/>
    <w:lvl w:ilvl="0">
      <w:start w:val="5"/>
      <w:numFmt w:val="decimal"/>
      <w:suff w:val="nothing"/>
      <w:lvlText w:val="(%1)"/>
      <w:lvlJc w:val="left"/>
      <w:pPr>
        <w:ind w:left="0" w:firstLine="0"/>
      </w:pPr>
    </w:lvl>
  </w:abstractNum>
  <w:abstractNum w:abstractNumId="8">
    <w:nsid w:val="0000000B"/>
    <w:multiLevelType w:val="singleLevel"/>
    <w:tmpl w:val="0000000B"/>
    <w:lvl w:ilvl="0">
      <w:start w:val="2"/>
      <w:numFmt w:val="decimal"/>
      <w:suff w:val="nothing"/>
      <w:lvlText w:val="(%1)"/>
      <w:lvlJc w:val="left"/>
    </w:lvl>
  </w:abstractNum>
  <w:abstractNum w:abstractNumId="9">
    <w:nsid w:val="0000000D"/>
    <w:multiLevelType w:val="singleLevel"/>
    <w:tmpl w:val="0000000D"/>
    <w:lvl w:ilvl="0">
      <w:start w:val="2"/>
      <w:numFmt w:val="decimal"/>
      <w:suff w:val="nothing"/>
      <w:lvlText w:val="(%1)"/>
      <w:lvlJc w:val="left"/>
    </w:lvl>
  </w:abstractNum>
  <w:abstractNum w:abstractNumId="10">
    <w:nsid w:val="0000000E"/>
    <w:multiLevelType w:val="singleLevel"/>
    <w:tmpl w:val="0000000E"/>
    <w:lvl w:ilvl="0">
      <w:start w:val="1"/>
      <w:numFmt w:val="upperLetter"/>
      <w:suff w:val="nothing"/>
      <w:lvlText w:val="%1."/>
      <w:lvlJc w:val="left"/>
    </w:lvl>
  </w:abstractNum>
  <w:abstractNum w:abstractNumId="11">
    <w:nsid w:val="0000000F"/>
    <w:multiLevelType w:val="singleLevel"/>
    <w:tmpl w:val="0000000F"/>
    <w:lvl w:ilvl="0">
      <w:start w:val="1"/>
      <w:numFmt w:val="upperLetter"/>
      <w:suff w:val="nothing"/>
      <w:lvlText w:val="%1."/>
      <w:lvlJc w:val="left"/>
      <w:pPr>
        <w:ind w:left="0" w:firstLine="0"/>
      </w:pPr>
    </w:lvl>
  </w:abstractNum>
  <w:abstractNum w:abstractNumId="12">
    <w:nsid w:val="00000010"/>
    <w:multiLevelType w:val="singleLevel"/>
    <w:tmpl w:val="00000010"/>
    <w:lvl w:ilvl="0">
      <w:start w:val="1"/>
      <w:numFmt w:val="decimal"/>
      <w:suff w:val="nothing"/>
      <w:lvlText w:val="(%1)"/>
      <w:lvlJc w:val="left"/>
    </w:lvl>
  </w:abstractNum>
  <w:abstractNum w:abstractNumId="13">
    <w:nsid w:val="1B443AF4"/>
    <w:multiLevelType w:val="hybridMultilevel"/>
    <w:tmpl w:val="D15C41FC"/>
    <w:lvl w:ilvl="0" w:tplc="815C4FC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C5A6330"/>
    <w:multiLevelType w:val="singleLevel"/>
    <w:tmpl w:val="00000000"/>
    <w:lvl w:ilvl="0">
      <w:start w:val="1"/>
      <w:numFmt w:val="decimal"/>
      <w:suff w:val="nothing"/>
      <w:lvlText w:val="%1."/>
      <w:lvlJc w:val="left"/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8"/>
  </w:num>
  <w:num w:numId="5">
    <w:abstractNumId w:val="0"/>
  </w:num>
  <w:num w:numId="6">
    <w:abstractNumId w:val="12"/>
  </w:num>
  <w:num w:numId="7">
    <w:abstractNumId w:val="9"/>
  </w:num>
  <w:num w:numId="8">
    <w:abstractNumId w:val="5"/>
  </w:num>
  <w:num w:numId="9">
    <w:abstractNumId w:val="4"/>
  </w:num>
  <w:num w:numId="10">
    <w:abstractNumId w:val="2"/>
  </w:num>
  <w:num w:numId="11">
    <w:abstractNumId w:val="0"/>
    <w:lvlOverride w:ilvl="0">
      <w:startOverride w:val="1"/>
    </w:lvlOverride>
  </w:num>
  <w:num w:numId="12">
    <w:abstractNumId w:val="9"/>
    <w:lvlOverride w:ilvl="0">
      <w:startOverride w:val="3"/>
    </w:lvlOverride>
  </w:num>
  <w:num w:numId="13">
    <w:abstractNumId w:val="3"/>
    <w:lvlOverride w:ilvl="0">
      <w:startOverride w:val="2"/>
    </w:lvlOverride>
  </w:num>
  <w:num w:numId="14">
    <w:abstractNumId w:val="1"/>
    <w:lvlOverride w:ilvl="0">
      <w:startOverride w:val="1"/>
    </w:lvlOverride>
  </w:num>
  <w:num w:numId="15">
    <w:abstractNumId w:val="11"/>
    <w:lvlOverride w:ilvl="0">
      <w:startOverride w:val="1"/>
    </w:lvlOverride>
  </w:num>
  <w:num w:numId="16">
    <w:abstractNumId w:val="8"/>
    <w:lvlOverride w:ilvl="0">
      <w:startOverride w:val="2"/>
    </w:lvlOverride>
  </w:num>
  <w:num w:numId="17">
    <w:abstractNumId w:val="4"/>
    <w:lvlOverride w:ilvl="0">
      <w:startOverride w:val="3"/>
    </w:lvlOverride>
  </w:num>
  <w:num w:numId="18">
    <w:abstractNumId w:val="12"/>
    <w:lvlOverride w:ilvl="0">
      <w:startOverride w:val="4"/>
    </w:lvlOverride>
  </w:num>
  <w:num w:numId="19">
    <w:abstractNumId w:val="7"/>
    <w:lvlOverride w:ilvl="0">
      <w:startOverride w:val="5"/>
    </w:lvlOverride>
  </w:num>
  <w:num w:numId="20">
    <w:abstractNumId w:val="6"/>
    <w:lvlOverride w:ilvl="0">
      <w:startOverride w:val="1"/>
    </w:lvlOverride>
  </w:num>
  <w:num w:numId="21">
    <w:abstractNumId w:val="10"/>
  </w:num>
  <w:num w:numId="22">
    <w:abstractNumId w:val="7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682"/>
    <w:rsid w:val="00020E3E"/>
    <w:rsid w:val="00060316"/>
    <w:rsid w:val="001F65F0"/>
    <w:rsid w:val="002979C4"/>
    <w:rsid w:val="00310795"/>
    <w:rsid w:val="003A08AF"/>
    <w:rsid w:val="005E1C8B"/>
    <w:rsid w:val="007E1B15"/>
    <w:rsid w:val="00A05190"/>
    <w:rsid w:val="00A30A79"/>
    <w:rsid w:val="00A542D1"/>
    <w:rsid w:val="00B12682"/>
    <w:rsid w:val="00BB2304"/>
    <w:rsid w:val="00C84053"/>
    <w:rsid w:val="00D01F63"/>
    <w:rsid w:val="00D2696C"/>
    <w:rsid w:val="00D739F9"/>
    <w:rsid w:val="00E52C7B"/>
    <w:rsid w:val="00E664E9"/>
    <w:rsid w:val="00EF14ED"/>
    <w:rsid w:val="00F07433"/>
    <w:rsid w:val="00F51B3C"/>
    <w:rsid w:val="00FD289C"/>
    <w:rsid w:val="00FD3912"/>
    <w:rsid w:val="00FF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26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B12682"/>
  </w:style>
  <w:style w:type="character" w:styleId="a4">
    <w:name w:val="Hyperlink"/>
    <w:basedOn w:val="a0"/>
    <w:uiPriority w:val="99"/>
    <w:semiHidden/>
    <w:unhideWhenUsed/>
    <w:rsid w:val="00B1268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12682"/>
    <w:pPr>
      <w:ind w:firstLineChars="200" w:firstLine="420"/>
    </w:pPr>
  </w:style>
  <w:style w:type="paragraph" w:styleId="a6">
    <w:name w:val="header"/>
    <w:basedOn w:val="a"/>
    <w:link w:val="Char"/>
    <w:uiPriority w:val="99"/>
    <w:unhideWhenUsed/>
    <w:rsid w:val="007E1B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7E1B15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7E1B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7E1B15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E664E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664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26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B12682"/>
  </w:style>
  <w:style w:type="character" w:styleId="a4">
    <w:name w:val="Hyperlink"/>
    <w:basedOn w:val="a0"/>
    <w:uiPriority w:val="99"/>
    <w:semiHidden/>
    <w:unhideWhenUsed/>
    <w:rsid w:val="00B1268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12682"/>
    <w:pPr>
      <w:ind w:firstLineChars="200" w:firstLine="420"/>
    </w:pPr>
  </w:style>
  <w:style w:type="paragraph" w:styleId="a6">
    <w:name w:val="header"/>
    <w:basedOn w:val="a"/>
    <w:link w:val="Char"/>
    <w:uiPriority w:val="99"/>
    <w:unhideWhenUsed/>
    <w:rsid w:val="007E1B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7E1B15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7E1B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7E1B15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E664E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664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1764</Words>
  <Characters>10059</Characters>
  <Application>Microsoft Office Word</Application>
  <DocSecurity>0</DocSecurity>
  <Lines>83</Lines>
  <Paragraphs>23</Paragraphs>
  <ScaleCrop>false</ScaleCrop>
  <Company>laptop</Company>
  <LinksUpToDate>false</LinksUpToDate>
  <CharactersWithSpaces>11800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seven</dc:creator>
  <cp:keywords/>
  <dc:description/>
  <cp:lastModifiedBy>seven</cp:lastModifiedBy>
  <cp:revision>9</cp:revision>
  <dcterms:created xsi:type="dcterms:W3CDTF">2013-08-25T12:07:00Z</dcterms:created>
  <dcterms:modified xsi:type="dcterms:W3CDTF">2013-09-05T13:16:00Z</dcterms:modified>
</cp:coreProperties>
</file>